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446240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34730" w:rsidRPr="000D67AD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34730" w:rsidRPr="00FD799A" w:rsidRDefault="0023473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D799A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D799A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D799A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D799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D799A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D799A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D799A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382A07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9F25BF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FD799A" w:rsidRPr="00FD799A">
        <w:rPr>
          <w:b/>
          <w:sz w:val="24"/>
          <w:szCs w:val="24"/>
        </w:rPr>
        <w:t>Договора на поставку устройств компенсации емкостных токов для нужд ПАО «МРСК Центра и Приволжья» (филиала «Удмуртэнерго»)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D799A" w:rsidRDefault="00FD799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D799A" w:rsidRDefault="00FD799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D799A" w:rsidRPr="00382A07" w:rsidRDefault="00FD799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FD799A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8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</w:t>
      </w:r>
      <w:bookmarkStart w:id="6" w:name="_GoBack"/>
      <w:bookmarkEnd w:id="6"/>
      <w:r>
        <w:rPr>
          <w:noProof/>
        </w:rPr>
        <w:t>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29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49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52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67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77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80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83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85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FD799A">
        <w:rPr>
          <w:noProof/>
        </w:rPr>
        <w:t>87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9020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9021"/>
      <w:bookmarkEnd w:id="9"/>
      <w:r w:rsidRPr="00382A07">
        <w:t>Общие сведения о процедуре запроса предложений</w:t>
      </w:r>
      <w:bookmarkEnd w:id="10"/>
    </w:p>
    <w:p w:rsidR="005B75A6" w:rsidRPr="00FD799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8D6766">
        <w:rPr>
          <w:sz w:val="24"/>
          <w:szCs w:val="24"/>
        </w:rPr>
        <w:t xml:space="preserve">Заказчик, ПАО «МРСК </w:t>
      </w:r>
      <w:r w:rsidRPr="00FD799A">
        <w:rPr>
          <w:sz w:val="24"/>
          <w:szCs w:val="24"/>
        </w:rPr>
        <w:t xml:space="preserve">Центра и Приволжья», </w:t>
      </w:r>
      <w:proofErr w:type="gramStart"/>
      <w:r w:rsidRPr="00FD799A">
        <w:rPr>
          <w:sz w:val="24"/>
          <w:szCs w:val="24"/>
        </w:rPr>
        <w:t>расположенное</w:t>
      </w:r>
      <w:proofErr w:type="gramEnd"/>
      <w:r w:rsidRPr="00FD799A">
        <w:rPr>
          <w:sz w:val="24"/>
          <w:szCs w:val="24"/>
        </w:rPr>
        <w:t xml:space="preserve"> по адресу: </w:t>
      </w:r>
      <w:proofErr w:type="gramStart"/>
      <w:r w:rsidRPr="00FD799A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FD799A">
        <w:rPr>
          <w:bCs w:val="0"/>
          <w:sz w:val="24"/>
          <w:szCs w:val="24"/>
        </w:rPr>
        <w:t>Извещением о проведении</w:t>
      </w:r>
      <w:r w:rsidR="007B194E" w:rsidRPr="00FD799A">
        <w:rPr>
          <w:bCs w:val="0"/>
          <w:sz w:val="24"/>
          <w:szCs w:val="24"/>
        </w:rPr>
        <w:t xml:space="preserve"> открытого</w:t>
      </w:r>
      <w:r w:rsidRPr="00FD799A">
        <w:rPr>
          <w:bCs w:val="0"/>
          <w:sz w:val="24"/>
          <w:szCs w:val="24"/>
        </w:rPr>
        <w:t xml:space="preserve"> </w:t>
      </w:r>
      <w:r w:rsidR="007B194E" w:rsidRPr="00FD799A">
        <w:rPr>
          <w:bCs w:val="0"/>
          <w:sz w:val="24"/>
          <w:szCs w:val="24"/>
        </w:rPr>
        <w:t>запроса предложений</w:t>
      </w:r>
      <w:r w:rsidRPr="00FD799A">
        <w:rPr>
          <w:bCs w:val="0"/>
          <w:sz w:val="24"/>
          <w:szCs w:val="24"/>
        </w:rPr>
        <w:t xml:space="preserve">, опубликованным </w:t>
      </w:r>
      <w:r w:rsidRPr="00FD799A">
        <w:rPr>
          <w:b/>
          <w:sz w:val="24"/>
          <w:szCs w:val="24"/>
        </w:rPr>
        <w:t>«1</w:t>
      </w:r>
      <w:r w:rsidR="00FD799A" w:rsidRPr="00FD799A">
        <w:rPr>
          <w:b/>
          <w:sz w:val="24"/>
          <w:szCs w:val="24"/>
        </w:rPr>
        <w:t>0</w:t>
      </w:r>
      <w:r w:rsidRPr="00FD799A">
        <w:rPr>
          <w:b/>
          <w:sz w:val="24"/>
          <w:szCs w:val="24"/>
        </w:rPr>
        <w:t xml:space="preserve">» </w:t>
      </w:r>
      <w:r w:rsidR="00FD799A" w:rsidRPr="00FD799A">
        <w:rPr>
          <w:b/>
          <w:sz w:val="24"/>
          <w:szCs w:val="24"/>
        </w:rPr>
        <w:t>июля</w:t>
      </w:r>
      <w:r w:rsidRPr="00FD799A">
        <w:rPr>
          <w:b/>
          <w:sz w:val="24"/>
          <w:szCs w:val="24"/>
        </w:rPr>
        <w:t xml:space="preserve"> </w:t>
      </w:r>
      <w:r w:rsidR="009F25BF" w:rsidRPr="00FD799A">
        <w:rPr>
          <w:b/>
          <w:sz w:val="24"/>
          <w:szCs w:val="24"/>
        </w:rPr>
        <w:t>2018</w:t>
      </w:r>
      <w:r w:rsidRPr="00FD799A">
        <w:rPr>
          <w:b/>
          <w:sz w:val="24"/>
          <w:szCs w:val="24"/>
        </w:rPr>
        <w:t xml:space="preserve"> г.</w:t>
      </w:r>
      <w:r w:rsidRPr="00FD799A">
        <w:rPr>
          <w:sz w:val="24"/>
          <w:szCs w:val="24"/>
        </w:rPr>
        <w:t xml:space="preserve"> на официальном сайте (</w:t>
      </w:r>
      <w:hyperlink r:id="rId18" w:history="1">
        <w:r w:rsidRPr="00FD799A">
          <w:rPr>
            <w:rStyle w:val="a7"/>
            <w:color w:val="auto"/>
            <w:sz w:val="24"/>
            <w:szCs w:val="24"/>
          </w:rPr>
          <w:t>www.zakupki.</w:t>
        </w:r>
        <w:r w:rsidRPr="00FD799A">
          <w:rPr>
            <w:rStyle w:val="a7"/>
            <w:color w:val="auto"/>
            <w:sz w:val="24"/>
            <w:szCs w:val="24"/>
            <w:lang w:val="en-US"/>
          </w:rPr>
          <w:t>gov</w:t>
        </w:r>
        <w:r w:rsidRPr="00FD799A">
          <w:rPr>
            <w:rStyle w:val="a7"/>
            <w:color w:val="auto"/>
            <w:sz w:val="24"/>
            <w:szCs w:val="24"/>
          </w:rPr>
          <w:t>.ru</w:t>
        </w:r>
      </w:hyperlink>
      <w:r w:rsidRPr="00FD799A">
        <w:rPr>
          <w:sz w:val="24"/>
          <w:szCs w:val="24"/>
        </w:rPr>
        <w:t>),</w:t>
      </w:r>
      <w:r w:rsidRPr="00FD799A">
        <w:rPr>
          <w:iCs/>
          <w:sz w:val="24"/>
          <w:szCs w:val="24"/>
        </w:rPr>
        <w:t xml:space="preserve"> </w:t>
      </w:r>
      <w:r w:rsidRPr="00FD799A">
        <w:rPr>
          <w:sz w:val="24"/>
          <w:szCs w:val="24"/>
        </w:rPr>
        <w:t xml:space="preserve">на сайтах </w:t>
      </w:r>
      <w:r w:rsidRPr="00FD799A">
        <w:rPr>
          <w:iCs/>
          <w:sz w:val="24"/>
          <w:szCs w:val="24"/>
        </w:rPr>
        <w:t>ПАО «МРСК Центра»</w:t>
      </w:r>
      <w:r w:rsidRPr="00FD799A">
        <w:rPr>
          <w:sz w:val="24"/>
          <w:szCs w:val="24"/>
        </w:rPr>
        <w:t xml:space="preserve"> (</w:t>
      </w:r>
      <w:hyperlink r:id="rId19" w:history="1">
        <w:r w:rsidRPr="00FD799A">
          <w:rPr>
            <w:rStyle w:val="a7"/>
            <w:sz w:val="24"/>
            <w:szCs w:val="24"/>
          </w:rPr>
          <w:t>www.mrsk-1.ru</w:t>
        </w:r>
      </w:hyperlink>
      <w:r w:rsidRPr="00FD799A">
        <w:rPr>
          <w:sz w:val="24"/>
          <w:szCs w:val="24"/>
        </w:rPr>
        <w:t xml:space="preserve">) и </w:t>
      </w:r>
      <w:r w:rsidRPr="00FD799A">
        <w:rPr>
          <w:snapToGrid w:val="0"/>
          <w:sz w:val="24"/>
          <w:szCs w:val="24"/>
        </w:rPr>
        <w:t>ПАО «МРСК Центра и Приволжья»</w:t>
      </w:r>
      <w:r w:rsidRPr="00FD799A">
        <w:rPr>
          <w:sz w:val="24"/>
          <w:szCs w:val="24"/>
        </w:rPr>
        <w:t xml:space="preserve"> (http://www.mrsk-cp.ru), на сайте ЭТП, указанном в п. </w:t>
      </w:r>
      <w:r w:rsidR="007B194E" w:rsidRPr="00FD799A">
        <w:rPr>
          <w:sz w:val="24"/>
          <w:szCs w:val="24"/>
        </w:rPr>
        <w:fldChar w:fldCharType="begin"/>
      </w:r>
      <w:r w:rsidR="007B194E" w:rsidRPr="00FD799A">
        <w:rPr>
          <w:sz w:val="24"/>
          <w:szCs w:val="24"/>
        </w:rPr>
        <w:instrText xml:space="preserve"> REF _Ref440269836 \r \h  \* MERGEFORMAT </w:instrText>
      </w:r>
      <w:r w:rsidR="007B194E" w:rsidRPr="00FD799A">
        <w:rPr>
          <w:sz w:val="24"/>
          <w:szCs w:val="24"/>
        </w:rPr>
      </w:r>
      <w:r w:rsidR="007B194E" w:rsidRPr="00FD799A">
        <w:rPr>
          <w:sz w:val="24"/>
          <w:szCs w:val="24"/>
        </w:rPr>
        <w:fldChar w:fldCharType="separate"/>
      </w:r>
      <w:r w:rsidR="00280165" w:rsidRPr="00FD799A">
        <w:rPr>
          <w:sz w:val="24"/>
          <w:szCs w:val="24"/>
        </w:rPr>
        <w:t>1.1.2</w:t>
      </w:r>
      <w:r w:rsidR="007B194E" w:rsidRPr="00FD799A">
        <w:rPr>
          <w:sz w:val="24"/>
          <w:szCs w:val="24"/>
        </w:rPr>
        <w:fldChar w:fldCharType="end"/>
      </w:r>
      <w:r w:rsidRPr="00FD799A">
        <w:rPr>
          <w:sz w:val="24"/>
          <w:szCs w:val="24"/>
        </w:rPr>
        <w:t xml:space="preserve"> настоящей Документации, </w:t>
      </w:r>
      <w:r w:rsidRPr="00FD799A">
        <w:rPr>
          <w:iCs/>
          <w:sz w:val="24"/>
          <w:szCs w:val="24"/>
        </w:rPr>
        <w:t xml:space="preserve"> приг</w:t>
      </w:r>
      <w:r w:rsidRPr="00FD799A">
        <w:rPr>
          <w:sz w:val="24"/>
          <w:szCs w:val="24"/>
        </w:rPr>
        <w:t>ласило юридических лиц и физических</w:t>
      </w:r>
      <w:proofErr w:type="gramEnd"/>
      <w:r w:rsidRPr="00FD799A">
        <w:rPr>
          <w:sz w:val="24"/>
          <w:szCs w:val="24"/>
        </w:rPr>
        <w:t xml:space="preserve"> </w:t>
      </w:r>
      <w:proofErr w:type="gramStart"/>
      <w:r w:rsidRPr="00FD799A">
        <w:rPr>
          <w:sz w:val="24"/>
          <w:szCs w:val="24"/>
        </w:rPr>
        <w:t xml:space="preserve">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FD799A" w:rsidRPr="00FD799A">
        <w:rPr>
          <w:sz w:val="24"/>
          <w:szCs w:val="24"/>
        </w:rPr>
        <w:t xml:space="preserve">Договора на поставку устройств компенсации емкостных токов для нужд ПАО «МРСК Центра и Приволжья» (филиала </w:t>
      </w:r>
      <w:r w:rsidR="00FD799A" w:rsidRPr="00FD799A">
        <w:rPr>
          <w:sz w:val="24"/>
          <w:szCs w:val="24"/>
        </w:rPr>
        <w:t>«Удмуртэнерго»</w:t>
      </w:r>
      <w:r w:rsidRPr="00FD799A">
        <w:rPr>
          <w:sz w:val="24"/>
          <w:szCs w:val="24"/>
        </w:rPr>
        <w:t>, расположенного по адресу:</w:t>
      </w:r>
      <w:proofErr w:type="gramEnd"/>
      <w:r w:rsidRPr="00FD799A">
        <w:rPr>
          <w:sz w:val="24"/>
          <w:szCs w:val="24"/>
        </w:rPr>
        <w:t xml:space="preserve"> </w:t>
      </w:r>
      <w:proofErr w:type="gramStart"/>
      <w:r w:rsidRPr="00FD799A">
        <w:rPr>
          <w:sz w:val="24"/>
          <w:szCs w:val="24"/>
        </w:rPr>
        <w:t>РФ, 426004, г. Ижевск, ул. Советская, д. 30).</w:t>
      </w:r>
      <w:proofErr w:type="gramEnd"/>
      <w:r w:rsidRPr="00FD799A">
        <w:rPr>
          <w:iCs/>
          <w:sz w:val="24"/>
          <w:szCs w:val="24"/>
        </w:rPr>
        <w:t xml:space="preserve"> </w:t>
      </w:r>
      <w:r w:rsidRPr="00FD799A">
        <w:rPr>
          <w:bCs w:val="0"/>
          <w:sz w:val="24"/>
          <w:szCs w:val="24"/>
        </w:rPr>
        <w:t xml:space="preserve">Организатором Конкурса выступает </w:t>
      </w:r>
      <w:r w:rsidRPr="00FD799A">
        <w:rPr>
          <w:sz w:val="24"/>
          <w:szCs w:val="24"/>
        </w:rPr>
        <w:t>ПАО «МРСК Центра»</w:t>
      </w:r>
      <w:r w:rsidR="00812322" w:rsidRPr="00FD799A">
        <w:rPr>
          <w:sz w:val="24"/>
          <w:szCs w:val="24"/>
        </w:rPr>
        <w:t xml:space="preserve">, </w:t>
      </w:r>
      <w:proofErr w:type="gramStart"/>
      <w:r w:rsidR="00812322" w:rsidRPr="00FD799A">
        <w:rPr>
          <w:sz w:val="24"/>
          <w:szCs w:val="24"/>
        </w:rPr>
        <w:t>расположенное</w:t>
      </w:r>
      <w:proofErr w:type="gramEnd"/>
      <w:r w:rsidR="00812322" w:rsidRPr="00FD799A">
        <w:rPr>
          <w:sz w:val="24"/>
          <w:szCs w:val="24"/>
        </w:rPr>
        <w:t xml:space="preserve"> по адресу: </w:t>
      </w:r>
      <w:proofErr w:type="gramStart"/>
      <w:r w:rsidR="00812322" w:rsidRPr="00FD799A">
        <w:rPr>
          <w:sz w:val="24"/>
          <w:szCs w:val="24"/>
        </w:rPr>
        <w:t xml:space="preserve">РФ, 127018, г. Москва, ул. 2-я Ямская, </w:t>
      </w:r>
      <w:r w:rsidRPr="00FD799A">
        <w:rPr>
          <w:sz w:val="24"/>
          <w:szCs w:val="24"/>
        </w:rPr>
        <w:t>(далее – Организатор) (</w:t>
      </w:r>
      <w:r w:rsidRPr="00FD799A">
        <w:rPr>
          <w:iCs/>
          <w:sz w:val="24"/>
          <w:szCs w:val="24"/>
        </w:rPr>
        <w:t xml:space="preserve">секретарь </w:t>
      </w:r>
      <w:r w:rsidR="007B194E" w:rsidRPr="00FD799A">
        <w:rPr>
          <w:iCs/>
          <w:sz w:val="24"/>
          <w:szCs w:val="24"/>
        </w:rPr>
        <w:t>Закупочной</w:t>
      </w:r>
      <w:r w:rsidRPr="00FD799A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FD799A">
        <w:rPr>
          <w:sz w:val="24"/>
          <w:szCs w:val="24"/>
        </w:rPr>
        <w:t>адрес электронной почты:</w:t>
      </w:r>
      <w:proofErr w:type="gramEnd"/>
      <w:r w:rsidRPr="00FD799A">
        <w:rPr>
          <w:sz w:val="24"/>
          <w:szCs w:val="24"/>
        </w:rPr>
        <w:t xml:space="preserve"> </w:t>
      </w:r>
      <w:hyperlink r:id="rId20" w:history="1">
        <w:r w:rsidRPr="00FD799A">
          <w:rPr>
            <w:rStyle w:val="a7"/>
            <w:sz w:val="24"/>
            <w:szCs w:val="24"/>
          </w:rPr>
          <w:t>Gornostaeva.TV@mrsk-1.ru</w:t>
        </w:r>
      </w:hyperlink>
      <w:r w:rsidRPr="00FD799A">
        <w:rPr>
          <w:iCs/>
          <w:sz w:val="24"/>
          <w:szCs w:val="24"/>
        </w:rPr>
        <w:t xml:space="preserve">, ответственное лицо </w:t>
      </w:r>
      <w:r w:rsidR="00717F60" w:rsidRPr="00FD799A">
        <w:rPr>
          <w:iCs/>
          <w:sz w:val="24"/>
          <w:szCs w:val="24"/>
        </w:rPr>
        <w:t>–</w:t>
      </w:r>
      <w:r w:rsidR="00FD799A" w:rsidRPr="00FD799A">
        <w:rPr>
          <w:iCs/>
          <w:sz w:val="24"/>
          <w:szCs w:val="24"/>
        </w:rPr>
        <w:t xml:space="preserve"> </w:t>
      </w:r>
      <w:r w:rsidR="00223240" w:rsidRPr="00FD799A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21" w:history="1">
        <w:proofErr w:type="gramStart"/>
        <w:r w:rsidR="00223240" w:rsidRPr="00FD799A">
          <w:rPr>
            <w:rStyle w:val="a7"/>
            <w:sz w:val="24"/>
            <w:szCs w:val="24"/>
          </w:rPr>
          <w:t>Ostonen.IA@mrsk-1.ru</w:t>
        </w:r>
      </w:hyperlink>
      <w:r w:rsidR="00223240" w:rsidRPr="00FD799A">
        <w:rPr>
          <w:rStyle w:val="a7"/>
          <w:color w:val="auto"/>
          <w:sz w:val="24"/>
          <w:szCs w:val="24"/>
        </w:rPr>
        <w:t>)</w:t>
      </w:r>
      <w:bookmarkEnd w:id="11"/>
      <w:bookmarkEnd w:id="12"/>
      <w:bookmarkEnd w:id="13"/>
      <w:bookmarkEnd w:id="14"/>
      <w:r w:rsidR="00FD799A" w:rsidRPr="00FD799A">
        <w:rPr>
          <w:rStyle w:val="a7"/>
          <w:color w:val="auto"/>
          <w:sz w:val="24"/>
          <w:szCs w:val="24"/>
        </w:rPr>
        <w:t>.</w:t>
      </w:r>
      <w:proofErr w:type="gramEnd"/>
    </w:p>
    <w:p w:rsidR="00717F60" w:rsidRPr="00FD799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D799A">
        <w:rPr>
          <w:sz w:val="24"/>
          <w:szCs w:val="24"/>
        </w:rPr>
        <w:t xml:space="preserve">Настоящий </w:t>
      </w:r>
      <w:r w:rsidR="004B5EB3" w:rsidRPr="00FD799A">
        <w:rPr>
          <w:sz w:val="24"/>
          <w:szCs w:val="24"/>
        </w:rPr>
        <w:t>З</w:t>
      </w:r>
      <w:r w:rsidRPr="00FD799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D799A">
        <w:rPr>
          <w:sz w:val="24"/>
          <w:szCs w:val="24"/>
        </w:rPr>
        <w:t>электронной торговой площадк</w:t>
      </w:r>
      <w:r w:rsidR="00414AB1" w:rsidRPr="00FD799A">
        <w:rPr>
          <w:sz w:val="24"/>
          <w:szCs w:val="24"/>
        </w:rPr>
        <w:t>и</w:t>
      </w:r>
      <w:r w:rsidR="00702B2C" w:rsidRPr="00FD799A">
        <w:rPr>
          <w:sz w:val="24"/>
          <w:szCs w:val="24"/>
        </w:rPr>
        <w:t xml:space="preserve"> </w:t>
      </w:r>
      <w:r w:rsidR="000D70B6" w:rsidRPr="00FD799A">
        <w:rPr>
          <w:sz w:val="24"/>
          <w:szCs w:val="24"/>
        </w:rPr>
        <w:t>П</w:t>
      </w:r>
      <w:r w:rsidR="00702B2C" w:rsidRPr="00FD799A">
        <w:rPr>
          <w:sz w:val="24"/>
          <w:szCs w:val="24"/>
        </w:rPr>
        <w:t>АО «</w:t>
      </w:r>
      <w:proofErr w:type="spellStart"/>
      <w:r w:rsidR="00702B2C" w:rsidRPr="00FD799A">
        <w:rPr>
          <w:sz w:val="24"/>
          <w:szCs w:val="24"/>
        </w:rPr>
        <w:t>Россети</w:t>
      </w:r>
      <w:proofErr w:type="spellEnd"/>
      <w:r w:rsidR="00702B2C" w:rsidRPr="00FD799A">
        <w:rPr>
          <w:sz w:val="24"/>
          <w:szCs w:val="24"/>
        </w:rPr>
        <w:t xml:space="preserve">» </w:t>
      </w:r>
      <w:hyperlink r:id="rId22" w:history="1">
        <w:r w:rsidR="00702B2C" w:rsidRPr="00FD799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FD799A">
        <w:rPr>
          <w:sz w:val="24"/>
          <w:szCs w:val="24"/>
        </w:rPr>
        <w:t xml:space="preserve"> (далее — ЭТП)</w:t>
      </w:r>
      <w:r w:rsidR="005B75A6" w:rsidRPr="00FD799A">
        <w:rPr>
          <w:sz w:val="24"/>
          <w:szCs w:val="24"/>
        </w:rPr>
        <w:t>.</w:t>
      </w:r>
      <w:bookmarkEnd w:id="15"/>
    </w:p>
    <w:p w:rsidR="00717F60" w:rsidRPr="00FD799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303669955"/>
      <w:r w:rsidRPr="00FD799A">
        <w:rPr>
          <w:sz w:val="24"/>
          <w:szCs w:val="24"/>
        </w:rPr>
        <w:t>Заказчик</w:t>
      </w:r>
      <w:r w:rsidR="00702B2C" w:rsidRPr="00FD799A">
        <w:rPr>
          <w:sz w:val="24"/>
          <w:szCs w:val="24"/>
        </w:rPr>
        <w:t xml:space="preserve">: </w:t>
      </w:r>
      <w:r w:rsidR="008D6766" w:rsidRPr="00FD799A">
        <w:rPr>
          <w:sz w:val="24"/>
          <w:szCs w:val="24"/>
        </w:rPr>
        <w:t>ПАО «МРСК Центра и Приволжья»</w:t>
      </w:r>
      <w:r w:rsidR="00702B2C" w:rsidRPr="00FD799A">
        <w:rPr>
          <w:sz w:val="24"/>
          <w:szCs w:val="24"/>
        </w:rPr>
        <w:t>.</w:t>
      </w:r>
      <w:bookmarkEnd w:id="16"/>
    </w:p>
    <w:p w:rsidR="008C4223" w:rsidRPr="00FD799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FD799A">
        <w:rPr>
          <w:sz w:val="24"/>
          <w:szCs w:val="24"/>
        </w:rPr>
        <w:t>Предмет З</w:t>
      </w:r>
      <w:r w:rsidR="00717F60" w:rsidRPr="00FD799A">
        <w:rPr>
          <w:sz w:val="24"/>
          <w:szCs w:val="24"/>
        </w:rPr>
        <w:t>апроса предложений</w:t>
      </w:r>
      <w:r w:rsidR="00702B2C" w:rsidRPr="00FD799A">
        <w:rPr>
          <w:sz w:val="24"/>
          <w:szCs w:val="24"/>
        </w:rPr>
        <w:t>:</w:t>
      </w:r>
      <w:bookmarkEnd w:id="17"/>
    </w:p>
    <w:p w:rsidR="00A40714" w:rsidRPr="00FD799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D799A">
        <w:rPr>
          <w:b/>
          <w:sz w:val="24"/>
          <w:szCs w:val="24"/>
          <w:u w:val="single"/>
        </w:rPr>
        <w:t>Лот №1:</w:t>
      </w:r>
      <w:r w:rsidR="00717F60" w:rsidRPr="00FD799A">
        <w:rPr>
          <w:sz w:val="24"/>
          <w:szCs w:val="24"/>
        </w:rPr>
        <w:t xml:space="preserve"> </w:t>
      </w:r>
      <w:bookmarkEnd w:id="18"/>
      <w:r w:rsidR="008D6766" w:rsidRPr="00FD799A">
        <w:rPr>
          <w:sz w:val="24"/>
          <w:szCs w:val="24"/>
        </w:rPr>
        <w:t xml:space="preserve">Поставка </w:t>
      </w:r>
      <w:r w:rsidR="00FD799A" w:rsidRPr="00FD799A">
        <w:rPr>
          <w:sz w:val="24"/>
          <w:szCs w:val="24"/>
        </w:rPr>
        <w:t>устройств компенсации емкостных токов для нужд ПАО «МРСК Центра и Приволжья» (филиала «Удмуртэнерго»)</w:t>
      </w:r>
      <w:r w:rsidR="00702B2C" w:rsidRPr="00FD799A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D799A">
        <w:rPr>
          <w:sz w:val="24"/>
          <w:szCs w:val="24"/>
        </w:rPr>
        <w:t xml:space="preserve">Количество лотов: </w:t>
      </w:r>
      <w:r w:rsidRPr="00FD799A">
        <w:rPr>
          <w:b/>
          <w:sz w:val="24"/>
          <w:szCs w:val="24"/>
        </w:rPr>
        <w:t>1 (один)</w:t>
      </w:r>
      <w:r w:rsidRPr="00FD799A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FD799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FD799A">
        <w:rPr>
          <w:sz w:val="24"/>
          <w:szCs w:val="24"/>
        </w:rPr>
        <w:t>поставок</w:t>
      </w:r>
      <w:r w:rsidR="00717F60" w:rsidRPr="00FD799A">
        <w:rPr>
          <w:sz w:val="24"/>
          <w:szCs w:val="24"/>
        </w:rPr>
        <w:t xml:space="preserve">: </w:t>
      </w:r>
      <w:r w:rsidR="00FD799A" w:rsidRPr="00FD799A">
        <w:rPr>
          <w:sz w:val="24"/>
          <w:szCs w:val="24"/>
        </w:rPr>
        <w:t>апрель 2019 г</w:t>
      </w:r>
      <w:r w:rsidR="008D6766" w:rsidRPr="00FD799A">
        <w:rPr>
          <w:bCs w:val="0"/>
          <w:sz w:val="24"/>
          <w:szCs w:val="24"/>
        </w:rPr>
        <w:t>.</w:t>
      </w:r>
      <w:bookmarkEnd w:id="20"/>
    </w:p>
    <w:p w:rsidR="008D2928" w:rsidRPr="00FD799A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8D6766">
        <w:rPr>
          <w:sz w:val="24"/>
          <w:szCs w:val="24"/>
        </w:rPr>
        <w:t xml:space="preserve">Отгрузочные </w:t>
      </w:r>
      <w:r w:rsidRPr="00FD799A">
        <w:rPr>
          <w:sz w:val="24"/>
          <w:szCs w:val="24"/>
        </w:rPr>
        <w:t xml:space="preserve">реквизиты/базис поставки: на условиях DDP (Согласно ИНКОТЕРМС 2010) </w:t>
      </w:r>
      <w:bookmarkEnd w:id="21"/>
      <w:r w:rsidRPr="00FD799A">
        <w:rPr>
          <w:sz w:val="24"/>
          <w:szCs w:val="24"/>
        </w:rPr>
        <w:t xml:space="preserve">по </w:t>
      </w:r>
      <w:r w:rsidR="00FD799A" w:rsidRPr="00FD799A">
        <w:rPr>
          <w:sz w:val="24"/>
          <w:szCs w:val="24"/>
        </w:rPr>
        <w:t>адресу</w:t>
      </w:r>
      <w:r w:rsidRPr="00FD799A">
        <w:rPr>
          <w:sz w:val="24"/>
          <w:szCs w:val="24"/>
        </w:rPr>
        <w:t xml:space="preserve"> филиал</w:t>
      </w:r>
      <w:r w:rsidR="00FD799A" w:rsidRPr="00FD799A">
        <w:rPr>
          <w:sz w:val="24"/>
          <w:szCs w:val="24"/>
        </w:rPr>
        <w:t>а</w:t>
      </w:r>
      <w:r w:rsidRPr="00FD799A">
        <w:rPr>
          <w:sz w:val="24"/>
          <w:szCs w:val="24"/>
        </w:rPr>
        <w:t xml:space="preserve"> ПАО «МРСК Центра и Приволжья»</w:t>
      </w:r>
      <w:r w:rsidR="00FD799A" w:rsidRPr="00FD799A">
        <w:rPr>
          <w:sz w:val="24"/>
          <w:szCs w:val="24"/>
        </w:rPr>
        <w:t xml:space="preserve"> - «Удмуртэнерго»</w:t>
      </w:r>
      <w:r w:rsidRPr="00FD799A">
        <w:rPr>
          <w:sz w:val="24"/>
          <w:szCs w:val="24"/>
        </w:rPr>
        <w:t>, указанн</w:t>
      </w:r>
      <w:r w:rsidR="00FD799A" w:rsidRPr="00FD799A">
        <w:rPr>
          <w:sz w:val="24"/>
          <w:szCs w:val="24"/>
        </w:rPr>
        <w:t>о</w:t>
      </w:r>
      <w:r w:rsidRPr="00FD799A">
        <w:rPr>
          <w:sz w:val="24"/>
          <w:szCs w:val="24"/>
        </w:rPr>
        <w:t>м</w:t>
      </w:r>
      <w:r w:rsidR="00FD799A" w:rsidRPr="00FD799A">
        <w:rPr>
          <w:sz w:val="24"/>
          <w:szCs w:val="24"/>
        </w:rPr>
        <w:t>у</w:t>
      </w:r>
      <w:r w:rsidRPr="00FD799A">
        <w:rPr>
          <w:sz w:val="24"/>
          <w:szCs w:val="24"/>
        </w:rPr>
        <w:t xml:space="preserve"> в Приложении №1 к</w:t>
      </w:r>
      <w:r w:rsidR="00E939A3" w:rsidRPr="00FD799A">
        <w:rPr>
          <w:sz w:val="24"/>
          <w:szCs w:val="24"/>
        </w:rPr>
        <w:t xml:space="preserve"> настоящей Документации</w:t>
      </w:r>
      <w:r w:rsidR="002556E6" w:rsidRPr="00FD799A">
        <w:rPr>
          <w:sz w:val="24"/>
          <w:szCs w:val="24"/>
        </w:rPr>
        <w:t>.</w:t>
      </w:r>
    </w:p>
    <w:p w:rsidR="00717F60" w:rsidRPr="00FD799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D799A">
        <w:rPr>
          <w:iCs/>
          <w:sz w:val="24"/>
          <w:szCs w:val="24"/>
        </w:rPr>
        <w:t xml:space="preserve">Форма и порядок оплаты: безналичный расчет, в течение </w:t>
      </w:r>
      <w:bookmarkEnd w:id="22"/>
      <w:r w:rsidR="00FD799A" w:rsidRPr="00FD799A">
        <w:rPr>
          <w:sz w:val="24"/>
          <w:szCs w:val="24"/>
        </w:rPr>
        <w:t>30 (тридцати) календарных дней по факту поставки Товара на склад Покупателя, предоставления счетов-фактур, товарных накладных</w:t>
      </w:r>
      <w:r w:rsidR="0035634C" w:rsidRPr="00FD799A">
        <w:rPr>
          <w:iCs/>
          <w:sz w:val="24"/>
          <w:szCs w:val="24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D799A">
        <w:rPr>
          <w:iCs/>
          <w:sz w:val="24"/>
          <w:szCs w:val="24"/>
        </w:rPr>
        <w:t xml:space="preserve">Порядок проведения </w:t>
      </w:r>
      <w:r w:rsidR="00C05EF6" w:rsidRPr="00FD799A">
        <w:rPr>
          <w:iCs/>
          <w:sz w:val="24"/>
          <w:szCs w:val="24"/>
        </w:rPr>
        <w:t xml:space="preserve">запроса предложений </w:t>
      </w:r>
      <w:r w:rsidRPr="00FD799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FD799A">
        <w:rPr>
          <w:sz w:val="24"/>
          <w:szCs w:val="24"/>
        </w:rPr>
        <w:t>заявок</w:t>
      </w:r>
      <w:r w:rsidRPr="00FD799A">
        <w:rPr>
          <w:iCs/>
          <w:sz w:val="24"/>
          <w:szCs w:val="24"/>
        </w:rPr>
        <w:t>, приведены</w:t>
      </w:r>
      <w:r w:rsidRPr="00382A07">
        <w:rPr>
          <w:iCs/>
          <w:sz w:val="24"/>
          <w:szCs w:val="24"/>
        </w:rPr>
        <w:t xml:space="preserve"> в разделе</w:t>
      </w:r>
      <w:r w:rsidR="00E71A48" w:rsidRPr="00382A07">
        <w:rPr>
          <w:iCs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_Ref311232052 \r \h  \* MERGEFORMAT </w:instrText>
      </w:r>
      <w:r w:rsidR="007B194E">
        <w:fldChar w:fldCharType="separate"/>
      </w:r>
      <w:r w:rsidR="00280165">
        <w:t>3</w:t>
      </w:r>
      <w:r w:rsidR="007B194E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7B194E">
        <w:fldChar w:fldCharType="begin"/>
      </w:r>
      <w:r w:rsidR="007B194E">
        <w:instrText xml:space="preserve"> REF _Ref440270568 \r \h  \* MERGEFORMAT </w:instrText>
      </w:r>
      <w:r w:rsidR="007B194E">
        <w:fldChar w:fldCharType="separate"/>
      </w:r>
      <w:r w:rsidR="00280165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 xml:space="preserve">апроса </w:t>
      </w:r>
      <w:r w:rsidR="00C05EF6" w:rsidRPr="00382A07">
        <w:rPr>
          <w:iCs/>
          <w:sz w:val="24"/>
          <w:szCs w:val="24"/>
        </w:rPr>
        <w:lastRenderedPageBreak/>
        <w:t>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7B194E">
        <w:fldChar w:fldCharType="begin"/>
      </w:r>
      <w:r w:rsidR="007B194E">
        <w:instrText xml:space="preserve"> REF _Ref305973574 \r \h  \* MERGEFORMAT </w:instrText>
      </w:r>
      <w:r w:rsidR="007B194E">
        <w:fldChar w:fldCharType="separate"/>
      </w:r>
      <w:r w:rsidR="00280165">
        <w:t>2</w:t>
      </w:r>
      <w:r w:rsidR="007B194E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280165">
        <w:t>5</w:t>
      </w:r>
      <w:r w:rsidR="007B194E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1.1.5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1.1.5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1.1.6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280165" w:rsidRPr="00280165">
        <w:rPr>
          <w:bCs w:val="0"/>
          <w:iCs/>
          <w:sz w:val="24"/>
          <w:szCs w:val="24"/>
        </w:rPr>
        <w:t>1.1.5</w:t>
      </w:r>
      <w:r w:rsidR="007B194E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9022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8D6766">
        <w:rPr>
          <w:bCs w:val="0"/>
          <w:sz w:val="24"/>
          <w:szCs w:val="24"/>
        </w:rPr>
        <w:t>Россети</w:t>
      </w:r>
      <w:proofErr w:type="spellEnd"/>
      <w:r w:rsidR="0022360B" w:rsidRPr="008D6766">
        <w:rPr>
          <w:bCs w:val="0"/>
          <w:sz w:val="24"/>
          <w:szCs w:val="24"/>
        </w:rPr>
        <w:t>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</w:t>
      </w:r>
      <w:proofErr w:type="gramEnd"/>
      <w:r w:rsidR="00721B30" w:rsidRPr="00382A07">
        <w:rPr>
          <w:bCs w:val="0"/>
          <w:sz w:val="24"/>
          <w:szCs w:val="24"/>
        </w:rPr>
        <w:t xml:space="preserve"> </w:t>
      </w:r>
      <w:proofErr w:type="gramStart"/>
      <w:r w:rsidR="00721B30" w:rsidRPr="00382A07">
        <w:rPr>
          <w:bCs w:val="0"/>
          <w:sz w:val="24"/>
          <w:szCs w:val="24"/>
        </w:rPr>
        <w:t>закупках</w:t>
      </w:r>
      <w:proofErr w:type="gramEnd"/>
      <w:r w:rsidR="00721B30" w:rsidRPr="00382A07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3.2</w:t>
      </w:r>
      <w:r w:rsidR="007B194E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</w:t>
      </w:r>
      <w:r w:rsidR="00717F60" w:rsidRPr="00382A07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9023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B194E">
        <w:fldChar w:fldCharType="begin"/>
      </w:r>
      <w:r w:rsidR="007B194E">
        <w:instrText xml:space="preserve"> REF _Ref191386109 \n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3.3.2</w:t>
      </w:r>
      <w:r w:rsidR="007B194E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9024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7B194E">
        <w:fldChar w:fldCharType="begin"/>
      </w:r>
      <w:r w:rsidR="007B194E">
        <w:instrText xml:space="preserve"> REF _Ref191386164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 xml:space="preserve"> 1.4.1 </w:t>
      </w:r>
      <w:r w:rsidR="007B194E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>
        <w:fldChar w:fldCharType="begin"/>
      </w:r>
      <w:r w:rsidR="007B194E">
        <w:instrText xml:space="preserve"> REF _Ref306978606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 xml:space="preserve"> 1.4.2 </w:t>
      </w:r>
      <w:r w:rsidR="007B194E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9025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_Ref306114966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280165" w:rsidRDefault="0028016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801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280165">
        <w:rPr>
          <w:bCs w:val="0"/>
          <w:sz w:val="24"/>
          <w:szCs w:val="24"/>
        </w:rPr>
        <w:t xml:space="preserve">в любой момент </w:t>
      </w:r>
      <w:r w:rsidRPr="002801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280165">
        <w:rPr>
          <w:sz w:val="24"/>
          <w:szCs w:val="24"/>
        </w:rPr>
        <w:t xml:space="preserve"> </w:t>
      </w:r>
      <w:proofErr w:type="gramStart"/>
      <w:r w:rsidRPr="00280165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280165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280165">
        <w:rPr>
          <w:sz w:val="24"/>
          <w:szCs w:val="24"/>
        </w:rPr>
        <w:t>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9026"/>
      <w:bookmarkStart w:id="53" w:name="_Ref306144164"/>
      <w:r w:rsidRPr="00382A0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280165" w:rsidRPr="00280165">
        <w:rPr>
          <w:b w:val="0"/>
        </w:rPr>
        <w:t>1.1.4</w:t>
      </w:r>
      <w:r w:rsidR="007B194E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9028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3.3</w:t>
      </w:r>
      <w:r w:rsidR="007B194E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5.1</w:t>
      </w:r>
      <w:r w:rsidR="007B194E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_Ref440284918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5.2</w:t>
      </w:r>
      <w:r w:rsidR="007B194E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_Ref440284947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5.4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5.5</w:t>
      </w:r>
      <w:r w:rsidR="007B194E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9031"/>
      <w:r w:rsidRPr="00382A07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7B194E">
        <w:fldChar w:fldCharType="begin"/>
      </w:r>
      <w:r w:rsidR="007B194E">
        <w:instrText xml:space="preserve"> REF _Ref440285128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3.3.14</w:t>
      </w:r>
      <w:r w:rsidR="007B194E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B194E">
        <w:fldChar w:fldCharType="begin"/>
      </w:r>
      <w:r w:rsidR="007B194E">
        <w:instrText xml:space="preserve"> REF _Ref468199992 \r \h  \* MERGEFORMAT </w:instrText>
      </w:r>
      <w:r w:rsidR="007B194E">
        <w:fldChar w:fldCharType="separate"/>
      </w:r>
      <w:r w:rsidR="00280165" w:rsidRPr="00280165">
        <w:rPr>
          <w:b w:val="0"/>
        </w:rPr>
        <w:t>3.6</w:t>
      </w:r>
      <w:r w:rsidR="007B194E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280165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9033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9034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280165" w:rsidRPr="00280165">
        <w:rPr>
          <w:b w:val="0"/>
        </w:rPr>
        <w:t>5.5</w:t>
      </w:r>
      <w:r w:rsidR="007B194E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>
        <w:fldChar w:fldCharType="begin"/>
      </w:r>
      <w:r w:rsidR="007B194E">
        <w:instrText xml:space="preserve"> REF _Ref440270867 \r \h  \* MERGEFORMAT </w:instrText>
      </w:r>
      <w:r w:rsidR="007B194E">
        <w:fldChar w:fldCharType="separate"/>
      </w:r>
      <w:r w:rsidR="00280165" w:rsidRPr="00280165">
        <w:rPr>
          <w:b w:val="0"/>
        </w:rPr>
        <w:t>2.2.3</w:t>
      </w:r>
      <w:r w:rsidR="007B194E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9041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</w:t>
      </w:r>
      <w:r w:rsidR="002E303E" w:rsidRPr="002E303E">
        <w:rPr>
          <w:sz w:val="24"/>
          <w:szCs w:val="24"/>
        </w:rPr>
        <w:t xml:space="preserve"> </w:t>
      </w:r>
      <w:r w:rsidR="002E303E" w:rsidRPr="002914DD">
        <w:rPr>
          <w:sz w:val="24"/>
          <w:szCs w:val="24"/>
        </w:rPr>
        <w:t>и от 08.04.2015 №0202</w:t>
      </w:r>
      <w:r w:rsidRPr="00382A07">
        <w:rPr>
          <w:sz w:val="24"/>
          <w:szCs w:val="24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</w:t>
      </w:r>
      <w:proofErr w:type="gramEnd"/>
      <w:r w:rsidRPr="00382A07">
        <w:rPr>
          <w:sz w:val="24"/>
          <w:szCs w:val="24"/>
        </w:rPr>
        <w:t xml:space="preserve">, поддерживает деловые отношения с контрагентами, которые </w:t>
      </w:r>
      <w:proofErr w:type="gramStart"/>
      <w:r w:rsidRPr="00382A07">
        <w:rPr>
          <w:sz w:val="24"/>
          <w:szCs w:val="24"/>
        </w:rPr>
        <w:t>гарантируют добросовестность своих партнеров и поддерживают</w:t>
      </w:r>
      <w:proofErr w:type="gramEnd"/>
      <w:r w:rsidRPr="00382A07">
        <w:rPr>
          <w:sz w:val="24"/>
          <w:szCs w:val="24"/>
        </w:rPr>
        <w:t xml:space="preserve">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9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30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9042"/>
      <w:r w:rsidRPr="00F31976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280165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9048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3.2</w:t>
      </w:r>
      <w:r w:rsidR="007B194E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B194E">
        <w:fldChar w:fldCharType="begin"/>
      </w:r>
      <w:r w:rsidR="007B194E">
        <w:instrText xml:space="preserve"> REF _Ref305973214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3.4</w:t>
      </w:r>
      <w:r w:rsidR="007B194E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_Ref303683883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3.5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280165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B194E">
        <w:fldChar w:fldCharType="begin"/>
      </w:r>
      <w:r w:rsidR="007B194E">
        <w:instrText xml:space="preserve"> REF _Ref303250967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3.7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280165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280165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280165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3.14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9053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28016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</w:t>
      </w:r>
      <w:r w:rsidRPr="00280165">
        <w:rPr>
          <w:sz w:val="24"/>
          <w:szCs w:val="24"/>
          <w:lang w:eastAsia="ru-RU"/>
        </w:rPr>
        <w:t>решения о внесении таких изменений;</w:t>
      </w:r>
    </w:p>
    <w:p w:rsidR="0099066F" w:rsidRPr="00280165" w:rsidRDefault="002801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801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280165">
        <w:rPr>
          <w:sz w:val="24"/>
          <w:szCs w:val="24"/>
        </w:rPr>
        <w:t xml:space="preserve">3 (трех) рабочих дней </w:t>
      </w:r>
      <w:proofErr w:type="gramStart"/>
      <w:r w:rsidRPr="00280165">
        <w:rPr>
          <w:sz w:val="24"/>
          <w:szCs w:val="24"/>
        </w:rPr>
        <w:t>с даты поступления</w:t>
      </w:r>
      <w:proofErr w:type="gramEnd"/>
      <w:r w:rsidRPr="00280165">
        <w:rPr>
          <w:sz w:val="24"/>
          <w:szCs w:val="24"/>
        </w:rPr>
        <w:t xml:space="preserve"> запроса</w:t>
      </w:r>
      <w:r w:rsidR="0099066F" w:rsidRPr="00280165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80165">
        <w:rPr>
          <w:sz w:val="24"/>
          <w:szCs w:val="24"/>
          <w:lang w:eastAsia="ru-RU"/>
        </w:rPr>
        <w:t xml:space="preserve">отказ от проведения </w:t>
      </w:r>
      <w:r w:rsidR="00027C2B" w:rsidRPr="00280165">
        <w:rPr>
          <w:sz w:val="24"/>
          <w:szCs w:val="24"/>
          <w:lang w:eastAsia="ru-RU"/>
        </w:rPr>
        <w:t>З</w:t>
      </w:r>
      <w:r w:rsidR="0089163E" w:rsidRPr="00280165">
        <w:rPr>
          <w:sz w:val="24"/>
          <w:szCs w:val="24"/>
          <w:lang w:eastAsia="ru-RU"/>
        </w:rPr>
        <w:t xml:space="preserve">апроса предложений </w:t>
      </w:r>
      <w:r w:rsidRPr="00280165">
        <w:rPr>
          <w:sz w:val="24"/>
          <w:szCs w:val="24"/>
          <w:lang w:eastAsia="ru-RU"/>
        </w:rPr>
        <w:t>– не позднее 3 дней со дня</w:t>
      </w:r>
      <w:r w:rsidRPr="00382A07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9054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B194E">
        <w:fldChar w:fldCharType="begin"/>
      </w:r>
      <w:r w:rsidR="007B194E">
        <w:instrText xml:space="preserve"> REF _Ref302563524 \n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1.1.1</w:t>
      </w:r>
      <w:r w:rsidR="007B194E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9055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5.1</w:t>
      </w:r>
      <w:r w:rsidR="007B194E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70522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</w:t>
      </w:r>
      <w:r w:rsidRPr="00070522">
        <w:rPr>
          <w:bCs w:val="0"/>
          <w:sz w:val="24"/>
          <w:szCs w:val="24"/>
        </w:rPr>
        <w:t xml:space="preserve">и в соответствии с инструкциями, </w:t>
      </w:r>
      <w:r w:rsidRPr="00070522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70522">
        <w:rPr>
          <w:bCs w:val="0"/>
          <w:sz w:val="24"/>
          <w:szCs w:val="24"/>
        </w:rPr>
        <w:t xml:space="preserve"> (</w:t>
      </w:r>
      <w:r w:rsidR="003F3A69" w:rsidRPr="00070522">
        <w:rPr>
          <w:bCs w:val="0"/>
          <w:spacing w:val="-2"/>
          <w:sz w:val="24"/>
          <w:szCs w:val="24"/>
        </w:rPr>
        <w:t>под</w:t>
      </w:r>
      <w:r w:rsidR="003F3A69" w:rsidRPr="00070522">
        <w:rPr>
          <w:bCs w:val="0"/>
          <w:sz w:val="24"/>
          <w:szCs w:val="24"/>
        </w:rPr>
        <w:t>раздел</w:t>
      </w:r>
      <w:r w:rsidRPr="00070522">
        <w:rPr>
          <w:bCs w:val="0"/>
          <w:sz w:val="24"/>
          <w:szCs w:val="24"/>
        </w:rPr>
        <w:t xml:space="preserve"> </w:t>
      </w:r>
      <w:r w:rsidR="007B194E" w:rsidRPr="00070522">
        <w:rPr>
          <w:sz w:val="24"/>
          <w:szCs w:val="24"/>
        </w:rPr>
        <w:fldChar w:fldCharType="begin"/>
      </w:r>
      <w:r w:rsidR="007B194E" w:rsidRPr="00070522">
        <w:rPr>
          <w:sz w:val="24"/>
          <w:szCs w:val="24"/>
        </w:rPr>
        <w:instrText xml:space="preserve"> REF _Ref440271072 \r \h  \* MERGEFORMAT </w:instrText>
      </w:r>
      <w:r w:rsidR="007B194E" w:rsidRPr="00070522">
        <w:rPr>
          <w:sz w:val="24"/>
          <w:szCs w:val="24"/>
        </w:rPr>
      </w:r>
      <w:r w:rsidR="007B194E" w:rsidRPr="00070522">
        <w:rPr>
          <w:sz w:val="24"/>
          <w:szCs w:val="24"/>
        </w:rPr>
        <w:fldChar w:fldCharType="separate"/>
      </w:r>
      <w:r w:rsidR="00280165" w:rsidRPr="00280165">
        <w:rPr>
          <w:bCs w:val="0"/>
          <w:sz w:val="24"/>
          <w:szCs w:val="24"/>
        </w:rPr>
        <w:t>5.2</w:t>
      </w:r>
      <w:r w:rsidR="007B194E" w:rsidRPr="00070522">
        <w:rPr>
          <w:sz w:val="24"/>
          <w:szCs w:val="24"/>
        </w:rPr>
        <w:fldChar w:fldCharType="end"/>
      </w:r>
      <w:r w:rsidRPr="00070522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5.3</w:t>
      </w:r>
      <w:r w:rsidR="007B194E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5.4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3.3.8</w:t>
      </w:r>
      <w:r w:rsidR="007B194E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5.5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  <w:lang w:eastAsia="ru-RU"/>
        </w:rPr>
        <w:t>5.1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5.1.3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б)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  <w:lang w:eastAsia="ru-RU"/>
        </w:rPr>
        <w:t>5.3</w:t>
      </w:r>
      <w:r w:rsidR="007B194E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7052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70522">
        <w:rPr>
          <w:bCs w:val="0"/>
          <w:spacing w:val="-2"/>
          <w:sz w:val="24"/>
          <w:szCs w:val="24"/>
        </w:rPr>
        <w:t>под</w:t>
      </w:r>
      <w:r w:rsidRPr="00070522">
        <w:rPr>
          <w:bCs w:val="0"/>
          <w:sz w:val="24"/>
          <w:szCs w:val="24"/>
        </w:rPr>
        <w:t>раздел</w:t>
      </w:r>
      <w:r w:rsidRPr="00070522">
        <w:rPr>
          <w:bCs w:val="0"/>
          <w:sz w:val="24"/>
          <w:szCs w:val="24"/>
          <w:lang w:eastAsia="ru-RU"/>
        </w:rPr>
        <w:t xml:space="preserve"> </w:t>
      </w:r>
      <w:r w:rsidR="007B194E" w:rsidRPr="00070522">
        <w:rPr>
          <w:sz w:val="24"/>
          <w:szCs w:val="24"/>
        </w:rPr>
        <w:fldChar w:fldCharType="begin"/>
      </w:r>
      <w:r w:rsidR="007B194E" w:rsidRPr="00070522">
        <w:rPr>
          <w:sz w:val="24"/>
          <w:szCs w:val="24"/>
        </w:rPr>
        <w:instrText xml:space="preserve"> REF _Ref440274913 \r \h  \* MERGEFORMAT </w:instrText>
      </w:r>
      <w:r w:rsidR="007B194E" w:rsidRPr="00070522">
        <w:rPr>
          <w:sz w:val="24"/>
          <w:szCs w:val="24"/>
        </w:rPr>
      </w:r>
      <w:r w:rsidR="007B194E" w:rsidRPr="00070522">
        <w:rPr>
          <w:sz w:val="24"/>
          <w:szCs w:val="24"/>
        </w:rPr>
        <w:fldChar w:fldCharType="separate"/>
      </w:r>
      <w:r w:rsidR="00280165" w:rsidRPr="00280165">
        <w:rPr>
          <w:bCs w:val="0"/>
          <w:sz w:val="24"/>
          <w:szCs w:val="24"/>
          <w:lang w:eastAsia="ru-RU"/>
        </w:rPr>
        <w:t>5.2</w:t>
      </w:r>
      <w:r w:rsidR="007B194E" w:rsidRPr="00070522">
        <w:rPr>
          <w:sz w:val="24"/>
          <w:szCs w:val="24"/>
        </w:rPr>
        <w:fldChar w:fldCharType="end"/>
      </w:r>
      <w:r w:rsidRPr="00070522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_Ref440274902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  <w:lang w:eastAsia="ru-RU"/>
        </w:rPr>
        <w:t>5.4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  <w:lang w:eastAsia="ru-RU"/>
        </w:rPr>
        <w:t>5.5</w:t>
      </w:r>
      <w:r w:rsidR="007B194E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_Ref444164229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  <w:lang w:eastAsia="ru-RU"/>
        </w:rPr>
        <w:t>5.6.1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280165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б)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280165" w:rsidRPr="00280165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_Ref440372474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м)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280165" w:rsidRPr="00280165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с)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3.3.8.3</w:t>
      </w:r>
      <w:r w:rsidR="007B194E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>
        <w:fldChar w:fldCharType="begin"/>
      </w:r>
      <w:r w:rsidR="007B194E">
        <w:instrText xml:space="preserve"> REF _Ref464116309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3.3.10.7</w:t>
      </w:r>
      <w:r w:rsidR="007B194E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280165">
        <w:t>5</w:t>
      </w:r>
      <w:r w:rsidR="007B194E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>
        <w:fldChar w:fldCharType="begin"/>
      </w:r>
      <w:r w:rsidR="007B194E">
        <w:instrText xml:space="preserve"> REF _Ref191386419 \n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3.3.2</w:t>
      </w:r>
      <w:r w:rsidR="007B194E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5.2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5.4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 В случае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3.4.1.3</w:t>
      </w:r>
      <w:r w:rsidR="007B194E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9061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9062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FD799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FD799A">
        <w:rPr>
          <w:bCs w:val="0"/>
          <w:sz w:val="24"/>
          <w:szCs w:val="24"/>
        </w:rPr>
        <w:t xml:space="preserve">Начальная (максимальная) цена </w:t>
      </w:r>
      <w:r w:rsidR="00123C70" w:rsidRPr="00FD799A">
        <w:rPr>
          <w:bCs w:val="0"/>
          <w:sz w:val="24"/>
          <w:szCs w:val="24"/>
        </w:rPr>
        <w:t>Договор</w:t>
      </w:r>
      <w:r w:rsidRPr="00FD799A">
        <w:rPr>
          <w:bCs w:val="0"/>
          <w:sz w:val="24"/>
          <w:szCs w:val="24"/>
        </w:rPr>
        <w:t>а</w:t>
      </w:r>
      <w:r w:rsidR="00216641" w:rsidRPr="00FD799A">
        <w:rPr>
          <w:bCs w:val="0"/>
          <w:sz w:val="24"/>
          <w:szCs w:val="24"/>
        </w:rPr>
        <w:t>:</w:t>
      </w:r>
      <w:bookmarkEnd w:id="411"/>
    </w:p>
    <w:p w:rsidR="00717F60" w:rsidRPr="00382A0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FD799A">
        <w:rPr>
          <w:b/>
          <w:bCs w:val="0"/>
          <w:sz w:val="24"/>
          <w:szCs w:val="24"/>
          <w:u w:val="single"/>
        </w:rPr>
        <w:t>По Лоту №1:</w:t>
      </w:r>
      <w:r w:rsidR="00717F60" w:rsidRPr="00FD799A">
        <w:rPr>
          <w:bCs w:val="0"/>
          <w:sz w:val="24"/>
          <w:szCs w:val="24"/>
        </w:rPr>
        <w:t xml:space="preserve"> </w:t>
      </w:r>
      <w:r w:rsidR="00FD799A" w:rsidRPr="00FD799A">
        <w:rPr>
          <w:b/>
          <w:sz w:val="24"/>
          <w:szCs w:val="24"/>
        </w:rPr>
        <w:t>7 802 000,00</w:t>
      </w:r>
      <w:r w:rsidR="00FD799A" w:rsidRPr="00FD799A">
        <w:rPr>
          <w:sz w:val="24"/>
          <w:szCs w:val="24"/>
        </w:rPr>
        <w:t xml:space="preserve"> (Семь миллионов восемьсот две тысячи) рублей 00 коп. РФ, без учета НДС;</w:t>
      </w:r>
      <w:r w:rsidR="00FD799A" w:rsidRPr="00FD799A">
        <w:rPr>
          <w:b/>
          <w:sz w:val="24"/>
          <w:szCs w:val="24"/>
        </w:rPr>
        <w:t xml:space="preserve"> </w:t>
      </w:r>
      <w:r w:rsidR="00FD799A" w:rsidRPr="00FD799A">
        <w:rPr>
          <w:sz w:val="24"/>
          <w:szCs w:val="24"/>
        </w:rPr>
        <w:t>НДС составляет</w:t>
      </w:r>
      <w:r w:rsidR="00FD799A" w:rsidRPr="00FD799A">
        <w:rPr>
          <w:b/>
          <w:sz w:val="24"/>
          <w:szCs w:val="24"/>
        </w:rPr>
        <w:t xml:space="preserve"> 1 404 360,00</w:t>
      </w:r>
      <w:r w:rsidR="00FD799A" w:rsidRPr="00FD799A">
        <w:rPr>
          <w:sz w:val="24"/>
          <w:szCs w:val="24"/>
        </w:rPr>
        <w:t xml:space="preserve"> (Один миллион четыреста четыре тысячи триста шестьдесят) рублей 00 коп. РФ;</w:t>
      </w:r>
      <w:r w:rsidR="00FD799A" w:rsidRPr="00FD799A">
        <w:rPr>
          <w:b/>
          <w:sz w:val="24"/>
          <w:szCs w:val="24"/>
        </w:rPr>
        <w:t xml:space="preserve"> 9 206 360,00</w:t>
      </w:r>
      <w:r w:rsidR="00FD799A" w:rsidRPr="00FD799A">
        <w:rPr>
          <w:sz w:val="24"/>
          <w:szCs w:val="24"/>
        </w:rPr>
        <w:t xml:space="preserve"> (Девять миллионов двести шесть тысяч триста шестьдесят) рублей 00 коп. РФ, с учетом НДС</w:t>
      </w:r>
      <w:r w:rsidR="00FD799A" w:rsidRPr="00FD799A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5.1</w:t>
      </w:r>
      <w:r w:rsidR="007B194E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5.2</w:t>
      </w:r>
      <w:r w:rsidR="007B194E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3.11</w:t>
      </w:r>
      <w:r w:rsidR="007B194E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9063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7B194E">
        <w:fldChar w:fldCharType="begin"/>
      </w:r>
      <w:r w:rsidR="007B194E">
        <w:instrText xml:space="preserve"> REF _Ref440271628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3.3.9</w:t>
      </w:r>
      <w:r w:rsidR="007B194E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>
        <w:fldChar w:fldCharType="begin"/>
      </w:r>
      <w:r w:rsidR="007B194E">
        <w:instrText xml:space="preserve"> REF _Ref191386461 \n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3.3.10</w:t>
      </w:r>
      <w:r w:rsidR="007B194E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382A07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3.3.8.1</w:t>
      </w:r>
      <w:r w:rsidR="007B194E">
        <w:fldChar w:fldCharType="end"/>
      </w:r>
      <w:r w:rsidRPr="00382A07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_Ref440271993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5.9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5.1.3</w:t>
      </w:r>
      <w:r w:rsidR="007B194E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8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_Ref440272035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5.10</w:t>
      </w:r>
      <w:r w:rsidR="007B194E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_Ref440272051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5.10</w:t>
      </w:r>
      <w:r w:rsidR="00280165">
        <w:t>.2.18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6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_Ref440272119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5.6.1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7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 w:rsidR="00280165"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_Ref449017073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5.7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_Ref55336398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5.8</w:t>
      </w:r>
      <w:r w:rsidR="007B194E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lastRenderedPageBreak/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5.12</w:t>
      </w:r>
      <w:r w:rsidR="007B194E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_Ref440272274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5.14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 xml:space="preserve">, подтверждающая </w:t>
      </w:r>
      <w:r w:rsidRPr="00382A07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3.11.2</w:t>
      </w:r>
      <w:r w:rsidR="007B194E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 xml:space="preserve">- </w:t>
      </w:r>
      <w:r w:rsidR="00021A3B" w:rsidRPr="00021A3B">
        <w:rPr>
          <w:sz w:val="24"/>
          <w:szCs w:val="24"/>
          <w:lang w:val="x-none"/>
        </w:rPr>
        <w:t>иные нарушения существенны</w:t>
      </w:r>
      <w:r w:rsidR="00021A3B" w:rsidRPr="00021A3B">
        <w:rPr>
          <w:sz w:val="24"/>
          <w:szCs w:val="24"/>
        </w:rPr>
        <w:t xml:space="preserve">х </w:t>
      </w:r>
      <w:r w:rsidR="00021A3B" w:rsidRPr="00021A3B">
        <w:rPr>
          <w:sz w:val="24"/>
          <w:szCs w:val="24"/>
          <w:lang w:val="x-none"/>
        </w:rPr>
        <w:t xml:space="preserve">условий заключенных договоров </w:t>
      </w:r>
      <w:r w:rsidRPr="00021A3B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21A3B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021A3B">
        <w:rPr>
          <w:bCs w:val="0"/>
          <w:sz w:val="24"/>
          <w:szCs w:val="24"/>
        </w:rPr>
        <w:t xml:space="preserve"> </w:t>
      </w:r>
      <w:r w:rsidR="00DA1402" w:rsidRPr="00021A3B">
        <w:rPr>
          <w:bCs w:val="0"/>
          <w:sz w:val="24"/>
          <w:szCs w:val="24"/>
        </w:rPr>
        <w:t>правоустанавливающих</w:t>
      </w:r>
      <w:r w:rsidR="00DA1402" w:rsidRPr="00382A07">
        <w:rPr>
          <w:bCs w:val="0"/>
          <w:sz w:val="24"/>
          <w:szCs w:val="24"/>
        </w:rPr>
        <w:t xml:space="preserve">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9064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_Ref191386482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3.3.8.1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3.3.8</w:t>
      </w:r>
      <w:r w:rsidR="007B194E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280165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>
        <w:fldChar w:fldCharType="begin"/>
      </w:r>
      <w:r w:rsidR="007B194E">
        <w:instrText xml:space="preserve"> REF _Ref307563248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  <w:lang w:val="en-US"/>
        </w:rPr>
        <w:t>a</w:t>
      </w:r>
      <w:r w:rsidR="00280165" w:rsidRPr="00280165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B194E">
        <w:fldChar w:fldCharType="begin"/>
      </w:r>
      <w:r w:rsidR="007B194E">
        <w:instrText xml:space="preserve"> REF _Ref307563262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  <w:lang w:val="en-US"/>
        </w:rPr>
        <w:t>g</w:t>
      </w:r>
      <w:r w:rsidR="00280165" w:rsidRPr="00280165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B194E">
        <w:fldChar w:fldCharType="begin"/>
      </w:r>
      <w:r w:rsidR="007B194E">
        <w:instrText xml:space="preserve"> REF _Ref306032591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3.3.10.4</w:t>
      </w:r>
      <w:r w:rsidR="007B194E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с)</w:t>
      </w:r>
      <w:r w:rsidR="007B194E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280165" w:rsidRPr="00280165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3.3.8.3</w:t>
      </w:r>
      <w:r w:rsidR="007B194E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_Ref440272510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5.15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3.3.8.1</w:t>
      </w:r>
      <w:r w:rsidR="007B194E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382A07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9066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280165" w:rsidRDefault="00280165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 xml:space="preserve">окументации по </w:t>
      </w:r>
      <w:r w:rsidRPr="00280165">
        <w:rPr>
          <w:bCs w:val="0"/>
          <w:sz w:val="24"/>
          <w:szCs w:val="24"/>
        </w:rPr>
        <w:t>запросу предложений</w:t>
      </w:r>
      <w:r w:rsidRPr="00280165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280165">
        <w:rPr>
          <w:bCs w:val="0"/>
          <w:iCs/>
          <w:sz w:val="24"/>
          <w:szCs w:val="24"/>
        </w:rPr>
        <w:t>.</w:t>
      </w:r>
    </w:p>
    <w:p w:rsidR="00280165" w:rsidRPr="00280165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280165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280165">
        <w:rPr>
          <w:sz w:val="24"/>
          <w:szCs w:val="24"/>
        </w:rPr>
        <w:t>с даты поступления</w:t>
      </w:r>
      <w:proofErr w:type="gramEnd"/>
      <w:r w:rsidRPr="00280165">
        <w:rPr>
          <w:sz w:val="24"/>
          <w:szCs w:val="24"/>
        </w:rPr>
        <w:t xml:space="preserve"> запроса.</w:t>
      </w:r>
    </w:p>
    <w:p w:rsidR="00280165" w:rsidRPr="00280165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801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280165" w:rsidRPr="00FD799A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80165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280165">
        <w:rPr>
          <w:sz w:val="24"/>
          <w:szCs w:val="24"/>
        </w:rPr>
        <w:t>с даты публикации</w:t>
      </w:r>
      <w:proofErr w:type="gramEnd"/>
      <w:r w:rsidRPr="00280165">
        <w:rPr>
          <w:sz w:val="24"/>
          <w:szCs w:val="24"/>
        </w:rPr>
        <w:t xml:space="preserve"> </w:t>
      </w:r>
      <w:r w:rsidRPr="00FD799A">
        <w:rPr>
          <w:sz w:val="24"/>
          <w:szCs w:val="24"/>
        </w:rPr>
        <w:t xml:space="preserve">закупочной процедуры (п. </w:t>
      </w:r>
      <w:r w:rsidRPr="00FD799A">
        <w:rPr>
          <w:sz w:val="24"/>
          <w:szCs w:val="24"/>
        </w:rPr>
        <w:fldChar w:fldCharType="begin"/>
      </w:r>
      <w:r w:rsidRPr="00FD799A">
        <w:rPr>
          <w:sz w:val="24"/>
          <w:szCs w:val="24"/>
        </w:rPr>
        <w:instrText xml:space="preserve"> REF _Ref191386085 \r \h  \* MERGEFORMAT </w:instrText>
      </w:r>
      <w:r w:rsidRPr="00FD799A">
        <w:rPr>
          <w:sz w:val="24"/>
          <w:szCs w:val="24"/>
        </w:rPr>
      </w:r>
      <w:r w:rsidRPr="00FD799A">
        <w:rPr>
          <w:sz w:val="24"/>
          <w:szCs w:val="24"/>
        </w:rPr>
        <w:fldChar w:fldCharType="separate"/>
      </w:r>
      <w:r w:rsidRPr="00FD799A">
        <w:rPr>
          <w:sz w:val="24"/>
          <w:szCs w:val="24"/>
        </w:rPr>
        <w:t>1.1.1</w:t>
      </w:r>
      <w:r w:rsidRPr="00FD799A">
        <w:rPr>
          <w:sz w:val="24"/>
          <w:szCs w:val="24"/>
        </w:rPr>
        <w:fldChar w:fldCharType="end"/>
      </w:r>
      <w:r w:rsidRPr="00FD799A">
        <w:rPr>
          <w:sz w:val="24"/>
          <w:szCs w:val="24"/>
        </w:rPr>
        <w:t>).</w:t>
      </w:r>
    </w:p>
    <w:p w:rsidR="00280165" w:rsidRPr="00FD799A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D799A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FD799A">
        <w:rPr>
          <w:b/>
          <w:sz w:val="24"/>
          <w:szCs w:val="24"/>
        </w:rPr>
        <w:t xml:space="preserve">12:00 </w:t>
      </w:r>
      <w:r w:rsidR="00FD799A" w:rsidRPr="00FD799A">
        <w:rPr>
          <w:b/>
          <w:sz w:val="24"/>
          <w:szCs w:val="24"/>
        </w:rPr>
        <w:t>23</w:t>
      </w:r>
      <w:r w:rsidRPr="00FD799A">
        <w:rPr>
          <w:b/>
          <w:sz w:val="24"/>
          <w:szCs w:val="24"/>
        </w:rPr>
        <w:t xml:space="preserve"> </w:t>
      </w:r>
      <w:r w:rsidR="00FD799A" w:rsidRPr="00FD799A">
        <w:rPr>
          <w:b/>
          <w:sz w:val="24"/>
          <w:szCs w:val="24"/>
        </w:rPr>
        <w:t>июля</w:t>
      </w:r>
      <w:r w:rsidRPr="00FD799A">
        <w:rPr>
          <w:b/>
          <w:sz w:val="24"/>
          <w:szCs w:val="24"/>
        </w:rPr>
        <w:t xml:space="preserve"> 2018 года</w:t>
      </w:r>
      <w:r w:rsidRPr="00FD799A">
        <w:rPr>
          <w:sz w:val="24"/>
          <w:szCs w:val="24"/>
        </w:rPr>
        <w:t>.</w:t>
      </w:r>
    </w:p>
    <w:p w:rsidR="00717F60" w:rsidRPr="00FD799A" w:rsidRDefault="00280165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799A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FD799A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D799A">
        <w:rPr>
          <w:bCs w:val="0"/>
          <w:iCs/>
          <w:sz w:val="24"/>
          <w:szCs w:val="24"/>
        </w:rPr>
        <w:t>При этом копия ответа</w:t>
      </w:r>
      <w:r w:rsidRPr="00382A07">
        <w:rPr>
          <w:bCs w:val="0"/>
          <w:iCs/>
          <w:sz w:val="24"/>
          <w:szCs w:val="24"/>
        </w:rPr>
        <w:t xml:space="preserve">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_Ref440969765 \r \h  \* MERGEFORMAT </w:instrText>
      </w:r>
      <w:r w:rsidR="007B194E">
        <w:fldChar w:fldCharType="separate"/>
      </w:r>
      <w:r w:rsidR="00280165" w:rsidRPr="00280165">
        <w:rPr>
          <w:bCs w:val="0"/>
          <w:iCs/>
          <w:sz w:val="24"/>
          <w:szCs w:val="24"/>
        </w:rPr>
        <w:t>3.3.12</w:t>
      </w:r>
      <w:r w:rsidR="007B194E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>
        <w:fldChar w:fldCharType="begin"/>
      </w:r>
      <w:r w:rsidR="007B194E">
        <w:instrText xml:space="preserve"> REF _Ref440289401 \r \h  \* MERGEFORMAT </w:instrText>
      </w:r>
      <w:r w:rsidR="007B194E">
        <w:fldChar w:fldCharType="separate"/>
      </w:r>
      <w:r w:rsidR="00280165" w:rsidRPr="00280165">
        <w:rPr>
          <w:bCs w:val="0"/>
          <w:iCs/>
          <w:sz w:val="24"/>
          <w:szCs w:val="24"/>
        </w:rPr>
        <w:t>3.3.13</w:t>
      </w:r>
      <w:r w:rsidR="007B194E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9068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9069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382A07">
        <w:rPr>
          <w:bCs w:val="0"/>
          <w:sz w:val="24"/>
          <w:szCs w:val="24"/>
        </w:rPr>
        <w:lastRenderedPageBreak/>
        <w:t xml:space="preserve">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>
        <w:fldChar w:fldCharType="begin"/>
      </w:r>
      <w:r w:rsidR="007B194E">
        <w:instrText xml:space="preserve"> REF _Ref467168844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3.3.14.3</w:t>
      </w:r>
      <w:r w:rsidR="007B194E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_Ref440272678 \r \h  \* MERGEFORMAT </w:instrText>
      </w:r>
      <w:r w:rsidR="007B194E">
        <w:fldChar w:fldCharType="separate"/>
      </w:r>
      <w:r w:rsidR="00280165" w:rsidRPr="00280165">
        <w:rPr>
          <w:sz w:val="24"/>
          <w:szCs w:val="24"/>
          <w:lang w:eastAsia="ru-RU"/>
        </w:rPr>
        <w:t>5.12</w:t>
      </w:r>
      <w:r w:rsidR="007B194E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3.3.4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</w:t>
      </w:r>
      <w:r w:rsidRPr="00E858BC">
        <w:rPr>
          <w:bCs w:val="0"/>
          <w:sz w:val="24"/>
          <w:szCs w:val="24"/>
        </w:rPr>
        <w:t xml:space="preserve">требованиям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окументации</w:t>
      </w:r>
      <w:r w:rsidR="007D07A7" w:rsidRPr="00E858BC">
        <w:rPr>
          <w:bCs w:val="0"/>
          <w:sz w:val="24"/>
          <w:szCs w:val="24"/>
        </w:rPr>
        <w:t xml:space="preserve"> по запросу предложений</w:t>
      </w:r>
      <w:r w:rsidRPr="00E858BC">
        <w:rPr>
          <w:bCs w:val="0"/>
          <w:sz w:val="24"/>
          <w:szCs w:val="24"/>
        </w:rPr>
        <w:t xml:space="preserve">, заключить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 xml:space="preserve"> в установленном настоящей </w:t>
      </w:r>
      <w:r w:rsidR="007D07A7" w:rsidRPr="00E858BC">
        <w:rPr>
          <w:bCs w:val="0"/>
          <w:sz w:val="24"/>
          <w:szCs w:val="24"/>
        </w:rPr>
        <w:t>Д</w:t>
      </w:r>
      <w:r w:rsidRPr="00E858BC">
        <w:rPr>
          <w:bCs w:val="0"/>
          <w:sz w:val="24"/>
          <w:szCs w:val="24"/>
        </w:rPr>
        <w:t>окументацией порядке (п</w:t>
      </w:r>
      <w:r w:rsidR="00403042" w:rsidRPr="00E858BC">
        <w:rPr>
          <w:bCs w:val="0"/>
          <w:sz w:val="24"/>
          <w:szCs w:val="24"/>
        </w:rPr>
        <w:t>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_Ref468462141 \r \h </w:instrText>
      </w:r>
      <w:r w:rsidR="00E858BC">
        <w:instrText xml:space="preserve"> \* MERGEFORMAT </w:instrText>
      </w:r>
      <w:r w:rsidR="00B14B93" w:rsidRPr="00E858BC">
        <w:fldChar w:fldCharType="separate"/>
      </w:r>
      <w:r w:rsidR="00280165">
        <w:rPr>
          <w:bCs w:val="0"/>
          <w:sz w:val="24"/>
          <w:szCs w:val="24"/>
        </w:rPr>
        <w:t>3.12</w:t>
      </w:r>
      <w:r w:rsidR="00B14B93" w:rsidRPr="00E858BC">
        <w:fldChar w:fldCharType="end"/>
      </w:r>
      <w:r w:rsidRPr="00E858BC">
        <w:rPr>
          <w:bCs w:val="0"/>
          <w:sz w:val="24"/>
          <w:szCs w:val="24"/>
        </w:rPr>
        <w:t>);</w:t>
      </w:r>
      <w:proofErr w:type="gramEnd"/>
    </w:p>
    <w:p w:rsidR="00E858BC" w:rsidRPr="00E858B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bCs w:val="0"/>
          <w:sz w:val="24"/>
          <w:szCs w:val="24"/>
        </w:rPr>
        <w:t xml:space="preserve">отказа </w:t>
      </w:r>
      <w:r w:rsidR="009C744E" w:rsidRPr="00E858BC">
        <w:rPr>
          <w:bCs w:val="0"/>
          <w:sz w:val="24"/>
          <w:szCs w:val="24"/>
        </w:rPr>
        <w:t>Участник</w:t>
      </w:r>
      <w:r w:rsidR="004C5164" w:rsidRPr="00E858BC">
        <w:rPr>
          <w:bCs w:val="0"/>
          <w:sz w:val="24"/>
          <w:szCs w:val="24"/>
        </w:rPr>
        <w:t xml:space="preserve">а </w:t>
      </w:r>
      <w:r w:rsidR="007A439E" w:rsidRPr="00E858BC">
        <w:rPr>
          <w:bCs w:val="0"/>
          <w:sz w:val="24"/>
          <w:szCs w:val="24"/>
        </w:rPr>
        <w:t>запроса предложений</w:t>
      </w:r>
      <w:r w:rsidR="004C5164" w:rsidRPr="00E858BC">
        <w:rPr>
          <w:bCs w:val="0"/>
          <w:sz w:val="24"/>
          <w:szCs w:val="24"/>
        </w:rPr>
        <w:t xml:space="preserve">, </w:t>
      </w:r>
      <w:r w:rsidR="004C5164" w:rsidRPr="00E858BC">
        <w:rPr>
          <w:sz w:val="24"/>
          <w:szCs w:val="24"/>
        </w:rPr>
        <w:t xml:space="preserve">чья </w:t>
      </w:r>
      <w:r w:rsidR="004B5EB3" w:rsidRPr="00E858BC">
        <w:rPr>
          <w:sz w:val="24"/>
          <w:szCs w:val="24"/>
        </w:rPr>
        <w:t>Заявк</w:t>
      </w:r>
      <w:r w:rsidR="004C5164" w:rsidRPr="00E858BC">
        <w:rPr>
          <w:sz w:val="24"/>
          <w:szCs w:val="24"/>
        </w:rPr>
        <w:t>а признана лучшей,</w:t>
      </w:r>
      <w:r w:rsidR="007A439E" w:rsidRPr="00E858BC">
        <w:rPr>
          <w:bCs w:val="0"/>
          <w:sz w:val="24"/>
          <w:szCs w:val="24"/>
        </w:rPr>
        <w:t xml:space="preserve"> </w:t>
      </w:r>
      <w:r w:rsidRPr="00E858BC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858BC">
        <w:rPr>
          <w:bCs w:val="0"/>
          <w:sz w:val="24"/>
          <w:szCs w:val="24"/>
        </w:rPr>
        <w:t>Договор</w:t>
      </w:r>
      <w:r w:rsidRPr="00E858BC">
        <w:rPr>
          <w:bCs w:val="0"/>
          <w:sz w:val="24"/>
          <w:szCs w:val="24"/>
        </w:rPr>
        <w:t>у</w:t>
      </w:r>
      <w:r w:rsidR="00B80887" w:rsidRPr="00E858BC">
        <w:rPr>
          <w:bCs w:val="0"/>
          <w:sz w:val="24"/>
          <w:szCs w:val="24"/>
        </w:rPr>
        <w:t xml:space="preserve"> (п.</w:t>
      </w:r>
      <w:r w:rsidR="00991C07" w:rsidRPr="00E858BC">
        <w:rPr>
          <w:bCs w:val="0"/>
          <w:sz w:val="24"/>
          <w:szCs w:val="24"/>
        </w:rPr>
        <w:t xml:space="preserve"> </w:t>
      </w:r>
      <w:r w:rsidR="00B14B93" w:rsidRPr="00E858BC">
        <w:rPr>
          <w:bCs w:val="0"/>
          <w:sz w:val="24"/>
          <w:szCs w:val="24"/>
        </w:rPr>
        <w:fldChar w:fldCharType="begin"/>
      </w:r>
      <w:r w:rsidR="00991C07" w:rsidRPr="00E858BC">
        <w:rPr>
          <w:bCs w:val="0"/>
          <w:sz w:val="24"/>
          <w:szCs w:val="24"/>
        </w:rPr>
        <w:instrText xml:space="preserve"> REF _Ref472412231 \r \h </w:instrText>
      </w:r>
      <w:r w:rsidR="00E858BC">
        <w:rPr>
          <w:bCs w:val="0"/>
          <w:sz w:val="24"/>
          <w:szCs w:val="24"/>
        </w:rPr>
        <w:instrText xml:space="preserve"> \* MERGEFORMAT </w:instrText>
      </w:r>
      <w:r w:rsidR="00B14B93" w:rsidRPr="00E858BC">
        <w:rPr>
          <w:bCs w:val="0"/>
          <w:sz w:val="24"/>
          <w:szCs w:val="24"/>
        </w:rPr>
      </w:r>
      <w:r w:rsidR="00B14B93" w:rsidRPr="00E858BC">
        <w:rPr>
          <w:bCs w:val="0"/>
          <w:sz w:val="24"/>
          <w:szCs w:val="24"/>
        </w:rPr>
        <w:fldChar w:fldCharType="separate"/>
      </w:r>
      <w:r w:rsidR="00280165">
        <w:rPr>
          <w:bCs w:val="0"/>
          <w:sz w:val="24"/>
          <w:szCs w:val="24"/>
        </w:rPr>
        <w:t>3.13</w:t>
      </w:r>
      <w:r w:rsidR="00B14B93" w:rsidRPr="00E858BC">
        <w:rPr>
          <w:bCs w:val="0"/>
          <w:sz w:val="24"/>
          <w:szCs w:val="24"/>
        </w:rPr>
        <w:fldChar w:fldCharType="end"/>
      </w:r>
      <w:r w:rsidR="00B80887" w:rsidRPr="00E858BC">
        <w:rPr>
          <w:bCs w:val="0"/>
          <w:sz w:val="24"/>
          <w:szCs w:val="24"/>
        </w:rPr>
        <w:t>)</w:t>
      </w:r>
      <w:r w:rsidR="00E858BC" w:rsidRPr="00E858BC">
        <w:rPr>
          <w:bCs w:val="0"/>
          <w:sz w:val="24"/>
          <w:szCs w:val="24"/>
        </w:rPr>
        <w:t>;</w:t>
      </w:r>
    </w:p>
    <w:p w:rsidR="00932C0A" w:rsidRPr="00E858BC" w:rsidRDefault="00E858B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858BC">
        <w:rPr>
          <w:snapToGrid w:val="0"/>
          <w:sz w:val="24"/>
          <w:szCs w:val="24"/>
          <w:lang w:eastAsia="x-none"/>
        </w:rPr>
        <w:t xml:space="preserve">отказа </w:t>
      </w:r>
      <w:r w:rsidRPr="00E858BC">
        <w:rPr>
          <w:sz w:val="24"/>
          <w:szCs w:val="24"/>
          <w:lang w:val="x-none" w:eastAsia="x-none"/>
        </w:rPr>
        <w:t xml:space="preserve">Победителя или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858BC">
        <w:rPr>
          <w:sz w:val="24"/>
          <w:szCs w:val="24"/>
          <w:lang w:eastAsia="x-none"/>
        </w:rPr>
        <w:t>У</w:t>
      </w:r>
      <w:r w:rsidRPr="00E858B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858BC">
        <w:rPr>
          <w:sz w:val="24"/>
          <w:szCs w:val="24"/>
          <w:lang w:eastAsia="x-none"/>
        </w:rPr>
        <w:t>Д</w:t>
      </w:r>
      <w:proofErr w:type="spellStart"/>
      <w:r w:rsidRPr="00E858BC">
        <w:rPr>
          <w:sz w:val="24"/>
          <w:szCs w:val="24"/>
          <w:lang w:val="x-none" w:eastAsia="x-none"/>
        </w:rPr>
        <w:t>окументации</w:t>
      </w:r>
      <w:proofErr w:type="spellEnd"/>
      <w:r w:rsidRPr="00E858BC">
        <w:rPr>
          <w:sz w:val="24"/>
          <w:szCs w:val="24"/>
          <w:lang w:eastAsia="x-none"/>
        </w:rPr>
        <w:t xml:space="preserve"> по запросу предложений</w:t>
      </w:r>
      <w:r w:rsidRPr="00E858BC">
        <w:rPr>
          <w:sz w:val="24"/>
          <w:szCs w:val="24"/>
        </w:rPr>
        <w:t>,</w:t>
      </w:r>
      <w:r w:rsidRPr="00E858BC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858BC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858BC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858BC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858BC">
        <w:rPr>
          <w:i/>
          <w:iCs/>
          <w:sz w:val="24"/>
          <w:szCs w:val="24"/>
        </w:rPr>
        <w:t>я(</w:t>
      </w:r>
      <w:proofErr w:type="gramEnd"/>
      <w:r w:rsidRPr="00E858BC">
        <w:rPr>
          <w:i/>
          <w:iCs/>
          <w:sz w:val="24"/>
          <w:szCs w:val="24"/>
        </w:rPr>
        <w:t>ей) продукции по договору</w:t>
      </w:r>
      <w:r w:rsidR="00311F48" w:rsidRPr="00E858BC">
        <w:rPr>
          <w:bCs w:val="0"/>
          <w:sz w:val="24"/>
          <w:szCs w:val="24"/>
        </w:rPr>
        <w:t>.</w:t>
      </w:r>
    </w:p>
    <w:p w:rsidR="00932C0A" w:rsidRPr="00E858B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858BC">
        <w:rPr>
          <w:sz w:val="24"/>
          <w:szCs w:val="24"/>
        </w:rPr>
        <w:t xml:space="preserve">В случаях, указанных в п. </w:t>
      </w:r>
      <w:r w:rsidR="007B194E" w:rsidRPr="00E858BC">
        <w:fldChar w:fldCharType="begin"/>
      </w:r>
      <w:r w:rsidR="007B194E" w:rsidRPr="00E858BC">
        <w:instrText xml:space="preserve"> REF _Ref305753174 \r \h  \* MERGEFORMAT </w:instrText>
      </w:r>
      <w:r w:rsidR="007B194E" w:rsidRPr="00E858BC">
        <w:fldChar w:fldCharType="separate"/>
      </w:r>
      <w:r w:rsidR="00280165" w:rsidRPr="00280165">
        <w:rPr>
          <w:sz w:val="24"/>
          <w:szCs w:val="24"/>
        </w:rPr>
        <w:t>3.3.14.3.2</w:t>
      </w:r>
      <w:r w:rsidR="007B194E" w:rsidRPr="00E858BC">
        <w:fldChar w:fldCharType="end"/>
      </w:r>
      <w:r w:rsidRPr="00E858BC">
        <w:rPr>
          <w:sz w:val="24"/>
          <w:szCs w:val="24"/>
        </w:rPr>
        <w:t xml:space="preserve"> </w:t>
      </w:r>
      <w:r w:rsidR="009C744E" w:rsidRPr="00E858BC">
        <w:rPr>
          <w:sz w:val="24"/>
          <w:szCs w:val="24"/>
        </w:rPr>
        <w:t>Участник</w:t>
      </w:r>
      <w:r w:rsidRPr="00E858BC">
        <w:rPr>
          <w:sz w:val="24"/>
          <w:szCs w:val="24"/>
        </w:rPr>
        <w:t xml:space="preserve"> обязан выплатить </w:t>
      </w:r>
      <w:r w:rsidR="008D6766" w:rsidRPr="00E858BC">
        <w:rPr>
          <w:sz w:val="24"/>
          <w:szCs w:val="24"/>
        </w:rPr>
        <w:t>Организатору</w:t>
      </w:r>
      <w:r w:rsidRPr="00E858BC">
        <w:rPr>
          <w:sz w:val="24"/>
          <w:szCs w:val="24"/>
        </w:rPr>
        <w:t xml:space="preserve"> неустойку в размере </w:t>
      </w:r>
      <w:bookmarkEnd w:id="534"/>
      <w:r w:rsidR="000A7A8E" w:rsidRPr="00E858BC">
        <w:rPr>
          <w:sz w:val="24"/>
          <w:szCs w:val="24"/>
        </w:rPr>
        <w:t>3% от стоимости Заявки, с учетом НДС.</w:t>
      </w:r>
    </w:p>
    <w:p w:rsidR="00932C0A" w:rsidRPr="00E858BC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858BC">
        <w:rPr>
          <w:sz w:val="24"/>
          <w:szCs w:val="24"/>
        </w:rPr>
        <w:t>Участник</w:t>
      </w:r>
      <w:r w:rsidR="00932C0A" w:rsidRPr="00E858BC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FD799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E858BC">
        <w:rPr>
          <w:sz w:val="24"/>
          <w:szCs w:val="24"/>
        </w:rPr>
        <w:t>Участник должен предоставить оригинал</w:t>
      </w:r>
      <w:r w:rsidRPr="00382A07">
        <w:rPr>
          <w:sz w:val="24"/>
          <w:szCs w:val="24"/>
        </w:rPr>
        <w:t xml:space="preserve">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280165" w:rsidRPr="00280165">
        <w:rPr>
          <w:sz w:val="24"/>
          <w:szCs w:val="24"/>
          <w:lang w:eastAsia="ru-RU"/>
        </w:rPr>
        <w:t>5.12</w:t>
      </w:r>
      <w:r w:rsidR="007B194E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</w:t>
      </w:r>
      <w:r w:rsidRPr="00FD799A">
        <w:rPr>
          <w:sz w:val="24"/>
          <w:szCs w:val="24"/>
        </w:rPr>
        <w:t xml:space="preserve">подготовленную по </w:t>
      </w:r>
      <w:r w:rsidRPr="00FD799A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D799A">
        <w:rPr>
          <w:sz w:val="24"/>
          <w:szCs w:val="24"/>
        </w:rPr>
        <w:t>(</w:t>
      </w:r>
      <w:r w:rsidRPr="00FD799A">
        <w:rPr>
          <w:sz w:val="24"/>
          <w:szCs w:val="24"/>
          <w:lang w:eastAsia="ru-RU"/>
        </w:rPr>
        <w:t xml:space="preserve">подраздел </w:t>
      </w:r>
      <w:r w:rsidR="007B194E" w:rsidRPr="00FD799A">
        <w:rPr>
          <w:sz w:val="24"/>
          <w:szCs w:val="24"/>
        </w:rPr>
        <w:fldChar w:fldCharType="begin"/>
      </w:r>
      <w:r w:rsidR="007B194E" w:rsidRPr="00FD799A">
        <w:rPr>
          <w:sz w:val="24"/>
          <w:szCs w:val="24"/>
        </w:rPr>
        <w:instrText xml:space="preserve"> REF _Ref441574460 \r \h  \* MERGEFORMAT </w:instrText>
      </w:r>
      <w:r w:rsidR="007B194E" w:rsidRPr="00FD799A">
        <w:rPr>
          <w:sz w:val="24"/>
          <w:szCs w:val="24"/>
        </w:rPr>
      </w:r>
      <w:r w:rsidR="007B194E" w:rsidRPr="00FD799A">
        <w:rPr>
          <w:sz w:val="24"/>
          <w:szCs w:val="24"/>
        </w:rPr>
        <w:fldChar w:fldCharType="separate"/>
      </w:r>
      <w:r w:rsidR="00280165" w:rsidRPr="00FD799A">
        <w:rPr>
          <w:sz w:val="24"/>
          <w:szCs w:val="24"/>
          <w:lang w:eastAsia="ru-RU"/>
        </w:rPr>
        <w:t>5.13</w:t>
      </w:r>
      <w:r w:rsidR="007B194E" w:rsidRPr="00FD799A">
        <w:rPr>
          <w:sz w:val="24"/>
          <w:szCs w:val="24"/>
        </w:rPr>
        <w:fldChar w:fldCharType="end"/>
      </w:r>
      <w:r w:rsidRPr="00FD799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FD799A">
        <w:rPr>
          <w:sz w:val="24"/>
          <w:szCs w:val="24"/>
        </w:rPr>
        <w:fldChar w:fldCharType="begin"/>
      </w:r>
      <w:r w:rsidR="007B194E" w:rsidRPr="00FD799A">
        <w:rPr>
          <w:sz w:val="24"/>
          <w:szCs w:val="24"/>
        </w:rPr>
        <w:instrText xml:space="preserve"> REF _Ref440289953 \r \h  \* MERGEFORMAT </w:instrText>
      </w:r>
      <w:r w:rsidR="007B194E" w:rsidRPr="00FD799A">
        <w:rPr>
          <w:sz w:val="24"/>
          <w:szCs w:val="24"/>
        </w:rPr>
      </w:r>
      <w:r w:rsidR="007B194E" w:rsidRPr="00FD799A">
        <w:rPr>
          <w:sz w:val="24"/>
          <w:szCs w:val="24"/>
        </w:rPr>
        <w:fldChar w:fldCharType="separate"/>
      </w:r>
      <w:r w:rsidR="00280165" w:rsidRPr="00FD799A">
        <w:rPr>
          <w:sz w:val="24"/>
          <w:szCs w:val="24"/>
        </w:rPr>
        <w:t>3.4.1.3</w:t>
      </w:r>
      <w:r w:rsidR="007B194E" w:rsidRPr="00FD799A">
        <w:rPr>
          <w:sz w:val="24"/>
          <w:szCs w:val="24"/>
        </w:rPr>
        <w:fldChar w:fldCharType="end"/>
      </w:r>
      <w:r w:rsidRPr="00FD799A">
        <w:rPr>
          <w:sz w:val="24"/>
          <w:szCs w:val="24"/>
        </w:rPr>
        <w:t xml:space="preserve"> настоящей Документации, по адресу: </w:t>
      </w:r>
      <w:r w:rsidR="00DC32FC" w:rsidRPr="00FD799A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FD799A">
        <w:rPr>
          <w:sz w:val="24"/>
          <w:szCs w:val="24"/>
        </w:rPr>
        <w:t>каб</w:t>
      </w:r>
      <w:proofErr w:type="spellEnd"/>
      <w:r w:rsidR="00DC32FC" w:rsidRPr="00FD799A">
        <w:rPr>
          <w:sz w:val="24"/>
          <w:szCs w:val="24"/>
        </w:rPr>
        <w:t xml:space="preserve">. №303, исполнительный сотрудник - </w:t>
      </w:r>
      <w:r w:rsidR="008770BA" w:rsidRPr="00FD799A">
        <w:rPr>
          <w:sz w:val="24"/>
          <w:szCs w:val="24"/>
        </w:rPr>
        <w:t>Горностаева</w:t>
      </w:r>
      <w:r w:rsidR="00DC32FC" w:rsidRPr="00FD799A">
        <w:rPr>
          <w:sz w:val="24"/>
          <w:szCs w:val="24"/>
        </w:rPr>
        <w:t xml:space="preserve"> Татьяна Валентиновна, контактный телефон (495) 747-92-</w:t>
      </w:r>
      <w:r w:rsidR="00DC32FC" w:rsidRPr="00FD799A">
        <w:rPr>
          <w:sz w:val="24"/>
          <w:szCs w:val="24"/>
        </w:rPr>
        <w:lastRenderedPageBreak/>
        <w:t>92</w:t>
      </w:r>
      <w:r w:rsidRPr="00FD799A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FD799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D799A">
        <w:rPr>
          <w:sz w:val="24"/>
          <w:szCs w:val="24"/>
        </w:rPr>
        <w:t>Пометка «</w:t>
      </w:r>
      <w:r w:rsidRPr="00FD799A">
        <w:rPr>
          <w:bCs w:val="0"/>
          <w:sz w:val="24"/>
          <w:szCs w:val="24"/>
        </w:rPr>
        <w:t xml:space="preserve"> Соглашение о неустойке</w:t>
      </w:r>
      <w:r w:rsidRPr="00FD799A">
        <w:rPr>
          <w:sz w:val="24"/>
          <w:szCs w:val="24"/>
        </w:rPr>
        <w:t>»;</w:t>
      </w:r>
    </w:p>
    <w:p w:rsidR="008D1B83" w:rsidRPr="00FD799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D799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 w:rsidRPr="00FD799A">
        <w:rPr>
          <w:sz w:val="24"/>
          <w:szCs w:val="24"/>
        </w:rPr>
        <w:fldChar w:fldCharType="begin"/>
      </w:r>
      <w:r w:rsidR="007B194E" w:rsidRPr="00FD799A">
        <w:rPr>
          <w:sz w:val="24"/>
          <w:szCs w:val="24"/>
        </w:rPr>
        <w:instrText xml:space="preserve"> REF _Ref191386085 \r \h  \* MERGEFORMAT </w:instrText>
      </w:r>
      <w:r w:rsidR="007B194E" w:rsidRPr="00FD799A">
        <w:rPr>
          <w:sz w:val="24"/>
          <w:szCs w:val="24"/>
        </w:rPr>
      </w:r>
      <w:r w:rsidR="007B194E" w:rsidRPr="00FD799A">
        <w:rPr>
          <w:sz w:val="24"/>
          <w:szCs w:val="24"/>
        </w:rPr>
        <w:fldChar w:fldCharType="separate"/>
      </w:r>
      <w:r w:rsidR="00280165" w:rsidRPr="00FD799A">
        <w:rPr>
          <w:sz w:val="24"/>
          <w:szCs w:val="24"/>
        </w:rPr>
        <w:t>1.1.1</w:t>
      </w:r>
      <w:r w:rsidR="007B194E" w:rsidRPr="00FD799A">
        <w:rPr>
          <w:sz w:val="24"/>
          <w:szCs w:val="24"/>
        </w:rPr>
        <w:fldChar w:fldCharType="end"/>
      </w:r>
      <w:r w:rsidRPr="00FD799A">
        <w:rPr>
          <w:sz w:val="24"/>
          <w:szCs w:val="24"/>
        </w:rPr>
        <w:t>;</w:t>
      </w:r>
    </w:p>
    <w:p w:rsidR="008D1B83" w:rsidRPr="00FD799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D799A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D799A">
        <w:rPr>
          <w:sz w:val="24"/>
          <w:szCs w:val="24"/>
        </w:rPr>
        <w:t>предмет</w:t>
      </w:r>
      <w:r w:rsidRPr="00382A07">
        <w:rPr>
          <w:sz w:val="24"/>
          <w:szCs w:val="24"/>
        </w:rPr>
        <w:t xml:space="preserve"> Договора в соответствии с пунктом </w:t>
      </w:r>
      <w:r w:rsidR="007B194E">
        <w:fldChar w:fldCharType="begin"/>
      </w:r>
      <w:r w:rsidR="007B194E">
        <w:instrText xml:space="preserve"> REF _Ref303323780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1.1.4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280165">
        <w:fldChar w:fldCharType="begin"/>
      </w:r>
      <w:r w:rsidR="00280165">
        <w:rPr>
          <w:sz w:val="24"/>
          <w:szCs w:val="24"/>
        </w:rPr>
        <w:instrText xml:space="preserve"> REF _Ref518914752 \r \h </w:instrText>
      </w:r>
      <w:r w:rsidR="00280165">
        <w:fldChar w:fldCharType="separate"/>
      </w:r>
      <w:r w:rsidR="00280165">
        <w:rPr>
          <w:sz w:val="24"/>
          <w:szCs w:val="24"/>
        </w:rPr>
        <w:t>3.3.14.6</w:t>
      </w:r>
      <w:r w:rsidR="00280165">
        <w:fldChar w:fldCharType="end"/>
      </w:r>
      <w:r w:rsidR="00280165">
        <w:t xml:space="preserve"> </w:t>
      </w:r>
      <w:r w:rsidRPr="00DB5A15">
        <w:rPr>
          <w:sz w:val="24"/>
          <w:szCs w:val="24"/>
        </w:rPr>
        <w:t>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FD799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</w:t>
      </w:r>
      <w:r w:rsidRPr="00FD799A">
        <w:rPr>
          <w:szCs w:val="24"/>
        </w:rPr>
        <w:t>подтверждающего внесение денежных сре</w:t>
      </w:r>
      <w:proofErr w:type="gramStart"/>
      <w:r w:rsidRPr="00FD799A">
        <w:rPr>
          <w:szCs w:val="24"/>
        </w:rPr>
        <w:t>дств в к</w:t>
      </w:r>
      <w:proofErr w:type="gramEnd"/>
      <w:r w:rsidRPr="00FD799A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FD799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FD799A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FD799A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FD799A">
        <w:rPr>
          <w:rFonts w:eastAsia="Calibri"/>
          <w:szCs w:val="24"/>
          <w:lang w:eastAsia="en-US"/>
        </w:rPr>
        <w:t xml:space="preserve"> копию </w:t>
      </w:r>
      <w:r w:rsidRPr="00FD799A">
        <w:rPr>
          <w:szCs w:val="24"/>
        </w:rPr>
        <w:t>платежного</w:t>
      </w:r>
      <w:r w:rsidRPr="00FD799A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FD799A">
        <w:fldChar w:fldCharType="begin"/>
      </w:r>
      <w:r w:rsidR="007B194E" w:rsidRPr="00FD799A">
        <w:instrText xml:space="preserve"> REF _Ref55335823 \r \h  \* MERGEFORMAT </w:instrText>
      </w:r>
      <w:r w:rsidR="007B194E" w:rsidRPr="00FD799A">
        <w:fldChar w:fldCharType="separate"/>
      </w:r>
      <w:r w:rsidR="00280165" w:rsidRPr="00FD799A">
        <w:rPr>
          <w:rFonts w:eastAsia="Calibri"/>
          <w:szCs w:val="24"/>
          <w:lang w:eastAsia="en-US"/>
        </w:rPr>
        <w:t>5.6</w:t>
      </w:r>
      <w:r w:rsidR="007B194E" w:rsidRPr="00FD799A">
        <w:fldChar w:fldCharType="end"/>
      </w:r>
      <w:r w:rsidRPr="00FD799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</w:t>
      </w:r>
      <w:r w:rsidRPr="00FD799A">
        <w:rPr>
          <w:rFonts w:eastAsia="Calibri"/>
          <w:szCs w:val="24"/>
          <w:lang w:eastAsia="en-US"/>
        </w:rPr>
        <w:lastRenderedPageBreak/>
        <w:t xml:space="preserve">регламентированных закупок Департамента по конкурентной политике и закупочной деятельности ПАО «МРСК Центра» </w:t>
      </w:r>
      <w:r w:rsidR="008770BA" w:rsidRPr="00FD799A">
        <w:rPr>
          <w:rFonts w:eastAsia="Calibri"/>
          <w:szCs w:val="24"/>
          <w:lang w:eastAsia="en-US"/>
        </w:rPr>
        <w:t>Горностаевой</w:t>
      </w:r>
      <w:r w:rsidRPr="00FD799A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D799A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8" w:history="1">
        <w:r w:rsidR="00FB1064" w:rsidRPr="00FD799A">
          <w:rPr>
            <w:rFonts w:eastAsia="Calibri"/>
            <w:u w:val="single"/>
            <w:lang w:eastAsia="en-US"/>
          </w:rPr>
          <w:t>Gornostaeva.TV@mrsk-1.ru</w:t>
        </w:r>
      </w:hyperlink>
      <w:r w:rsidRPr="00FD799A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FD799A">
        <w:rPr>
          <w:rFonts w:eastAsia="Calibri"/>
          <w:szCs w:val="24"/>
          <w:lang w:eastAsia="en-US"/>
        </w:rPr>
        <w:t>Организатору</w:t>
      </w:r>
      <w:r w:rsidRPr="00FD799A">
        <w:rPr>
          <w:rFonts w:eastAsia="Calibri"/>
          <w:szCs w:val="24"/>
          <w:lang w:eastAsia="en-US"/>
        </w:rPr>
        <w:t xml:space="preserve"> </w:t>
      </w:r>
      <w:r w:rsidRPr="00FD799A">
        <w:rPr>
          <w:szCs w:val="24"/>
        </w:rPr>
        <w:t xml:space="preserve">до момента истечения срока окончания приема заявок (п. </w:t>
      </w:r>
      <w:r w:rsidR="007B194E" w:rsidRPr="00FD799A">
        <w:fldChar w:fldCharType="begin"/>
      </w:r>
      <w:r w:rsidR="007B194E" w:rsidRPr="00FD799A">
        <w:instrText xml:space="preserve"> REF _Ref440289953 \r \h  \* MERGEFORMAT </w:instrText>
      </w:r>
      <w:r w:rsidR="007B194E" w:rsidRPr="00FD799A">
        <w:fldChar w:fldCharType="separate"/>
      </w:r>
      <w:r w:rsidR="00280165" w:rsidRPr="00FD799A">
        <w:rPr>
          <w:szCs w:val="24"/>
        </w:rPr>
        <w:t>3.4.1.3</w:t>
      </w:r>
      <w:r w:rsidR="007B194E" w:rsidRPr="00FD799A">
        <w:fldChar w:fldCharType="end"/>
      </w:r>
      <w:r w:rsidRPr="00FD799A">
        <w:rPr>
          <w:szCs w:val="24"/>
        </w:rPr>
        <w:t>).</w:t>
      </w:r>
    </w:p>
    <w:p w:rsidR="006D2FCD" w:rsidRPr="00FD799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FD799A">
        <w:rPr>
          <w:rFonts w:eastAsia="Calibri"/>
          <w:szCs w:val="24"/>
          <w:lang w:eastAsia="en-US"/>
        </w:rPr>
        <w:t>Реквизиты</w:t>
      </w:r>
      <w:r w:rsidRPr="00FD799A">
        <w:rPr>
          <w:szCs w:val="24"/>
        </w:rPr>
        <w:t xml:space="preserve"> </w:t>
      </w:r>
      <w:r w:rsidR="008D6766" w:rsidRPr="00FD799A">
        <w:rPr>
          <w:szCs w:val="24"/>
        </w:rPr>
        <w:t>Организатора</w:t>
      </w:r>
      <w:r w:rsidRPr="00FD799A">
        <w:rPr>
          <w:szCs w:val="24"/>
        </w:rPr>
        <w:t xml:space="preserve"> для перечисления денежных сре</w:t>
      </w:r>
      <w:proofErr w:type="gramStart"/>
      <w:r w:rsidRPr="00FD799A">
        <w:rPr>
          <w:szCs w:val="24"/>
        </w:rPr>
        <w:t>дств в к</w:t>
      </w:r>
      <w:proofErr w:type="gramEnd"/>
      <w:r w:rsidRPr="00FD799A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FD799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D799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FD799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D799A">
        <w:rPr>
          <w:sz w:val="24"/>
          <w:szCs w:val="24"/>
        </w:rPr>
        <w:t>ИНН/КПП: 6901067107/997450001</w:t>
      </w:r>
    </w:p>
    <w:p w:rsidR="006D2FCD" w:rsidRPr="00FD799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FD799A">
        <w:rPr>
          <w:sz w:val="24"/>
          <w:szCs w:val="24"/>
        </w:rPr>
        <w:t>р</w:t>
      </w:r>
      <w:proofErr w:type="gramEnd"/>
      <w:r w:rsidRPr="00FD799A">
        <w:rPr>
          <w:sz w:val="24"/>
          <w:szCs w:val="24"/>
        </w:rPr>
        <w:t>/с: 40702810000000019885 в ПАО РОСБАНК</w:t>
      </w:r>
    </w:p>
    <w:p w:rsidR="006D2FCD" w:rsidRPr="00FD799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D799A">
        <w:rPr>
          <w:sz w:val="24"/>
          <w:szCs w:val="24"/>
        </w:rPr>
        <w:t>БИК: 044525256</w:t>
      </w:r>
    </w:p>
    <w:p w:rsidR="006D2FCD" w:rsidRPr="00FD799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D799A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D799A">
        <w:rPr>
          <w:rFonts w:eastAsia="Calibri"/>
          <w:szCs w:val="24"/>
          <w:lang w:eastAsia="en-US"/>
        </w:rPr>
        <w:t>Предоставленное</w:t>
      </w:r>
      <w:r w:rsidRPr="00FD799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</w:t>
      </w:r>
      <w:r w:rsidRPr="00DB5A15">
        <w:rPr>
          <w:szCs w:val="24"/>
        </w:rPr>
        <w:t xml:space="preserve">, в виде внесения денежных средств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, возвращается </w:t>
      </w:r>
      <w:r w:rsidR="008D6766">
        <w:rPr>
          <w:szCs w:val="24"/>
        </w:rPr>
        <w:t>Организатор</w:t>
      </w:r>
      <w:r w:rsidRPr="00DB5A15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3.14</w:t>
      </w:r>
      <w:r w:rsidR="007B194E">
        <w:fldChar w:fldCharType="end"/>
      </w:r>
      <w:r w:rsidRPr="00DB5A15">
        <w:rPr>
          <w:sz w:val="24"/>
          <w:szCs w:val="24"/>
        </w:rPr>
        <w:t>);</w:t>
      </w:r>
    </w:p>
    <w:p w:rsidR="006D2FCD" w:rsidRPr="0028016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Победителю – в течение семи рабочих дней со дня заключения </w:t>
      </w:r>
      <w:r w:rsidRPr="00280165">
        <w:rPr>
          <w:sz w:val="24"/>
          <w:szCs w:val="24"/>
        </w:rPr>
        <w:t>договора.</w:t>
      </w:r>
    </w:p>
    <w:p w:rsidR="00280165" w:rsidRPr="00280165" w:rsidRDefault="00280165" w:rsidP="00280165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280165">
        <w:rPr>
          <w:sz w:val="24"/>
          <w:szCs w:val="24"/>
        </w:rPr>
        <w:t>Участник закупки утрачивает обеспечение в случаях:</w:t>
      </w:r>
    </w:p>
    <w:p w:rsidR="00280165" w:rsidRPr="00280165" w:rsidRDefault="00280165" w:rsidP="00280165">
      <w:pPr>
        <w:pStyle w:val="35"/>
        <w:widowControl w:val="0"/>
        <w:numPr>
          <w:ilvl w:val="4"/>
          <w:numId w:val="94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280165">
        <w:rPr>
          <w:sz w:val="24"/>
          <w:szCs w:val="24"/>
        </w:rPr>
        <w:t>уклонение или отказ участника закупки от заключения договора;</w:t>
      </w:r>
    </w:p>
    <w:p w:rsidR="00280165" w:rsidRPr="00280165" w:rsidRDefault="00280165" w:rsidP="00280165">
      <w:pPr>
        <w:pStyle w:val="35"/>
        <w:widowControl w:val="0"/>
        <w:numPr>
          <w:ilvl w:val="4"/>
          <w:numId w:val="94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280165">
        <w:rPr>
          <w:sz w:val="24"/>
          <w:szCs w:val="24"/>
        </w:rPr>
        <w:t>непредоставление</w:t>
      </w:r>
      <w:proofErr w:type="spellEnd"/>
      <w:r w:rsidRPr="00280165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14752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9070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9071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D799A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FD799A">
        <w:rPr>
          <w:bCs w:val="0"/>
          <w:sz w:val="24"/>
          <w:szCs w:val="24"/>
        </w:rPr>
        <w:t>Заявк</w:t>
      </w:r>
      <w:r w:rsidR="00717F60" w:rsidRPr="00FD799A">
        <w:rPr>
          <w:bCs w:val="0"/>
          <w:sz w:val="24"/>
          <w:szCs w:val="24"/>
        </w:rPr>
        <w:t xml:space="preserve">и на ЭТП могут быть поданы до </w:t>
      </w:r>
      <w:r w:rsidR="002B5044" w:rsidRPr="00FD799A">
        <w:rPr>
          <w:b/>
          <w:bCs w:val="0"/>
          <w:sz w:val="24"/>
          <w:szCs w:val="24"/>
        </w:rPr>
        <w:t xml:space="preserve">12 часов 00 минут </w:t>
      </w:r>
      <w:r w:rsidR="00FD799A" w:rsidRPr="00FD799A">
        <w:rPr>
          <w:b/>
          <w:bCs w:val="0"/>
          <w:sz w:val="24"/>
          <w:szCs w:val="24"/>
        </w:rPr>
        <w:t>26</w:t>
      </w:r>
      <w:r w:rsidR="002B5044" w:rsidRPr="00FD799A">
        <w:rPr>
          <w:b/>
          <w:bCs w:val="0"/>
          <w:sz w:val="24"/>
          <w:szCs w:val="24"/>
        </w:rPr>
        <w:t xml:space="preserve"> </w:t>
      </w:r>
      <w:r w:rsidR="00FD799A" w:rsidRPr="00FD799A">
        <w:rPr>
          <w:b/>
          <w:bCs w:val="0"/>
          <w:sz w:val="24"/>
          <w:szCs w:val="24"/>
        </w:rPr>
        <w:t>июля</w:t>
      </w:r>
      <w:r w:rsidR="002B5044" w:rsidRPr="00FD799A">
        <w:rPr>
          <w:b/>
          <w:bCs w:val="0"/>
          <w:sz w:val="24"/>
          <w:szCs w:val="24"/>
        </w:rPr>
        <w:t xml:space="preserve"> </w:t>
      </w:r>
      <w:r w:rsidR="009F25BF" w:rsidRPr="00FD799A">
        <w:rPr>
          <w:b/>
          <w:bCs w:val="0"/>
          <w:sz w:val="24"/>
          <w:szCs w:val="24"/>
        </w:rPr>
        <w:t>2018</w:t>
      </w:r>
      <w:r w:rsidR="002B5044" w:rsidRPr="00FD799A">
        <w:rPr>
          <w:b/>
          <w:bCs w:val="0"/>
          <w:sz w:val="24"/>
          <w:szCs w:val="24"/>
        </w:rPr>
        <w:t xml:space="preserve"> года</w:t>
      </w:r>
      <w:r w:rsidR="00BC2634" w:rsidRPr="00FD799A">
        <w:rPr>
          <w:b/>
          <w:bCs w:val="0"/>
          <w:sz w:val="24"/>
          <w:szCs w:val="24"/>
        </w:rPr>
        <w:t xml:space="preserve">, </w:t>
      </w:r>
      <w:r w:rsidR="00BC2634" w:rsidRPr="00FD799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FD799A">
        <w:rPr>
          <w:bCs w:val="0"/>
          <w:spacing w:val="-2"/>
          <w:sz w:val="24"/>
          <w:szCs w:val="24"/>
        </w:rPr>
        <w:t>(под</w:t>
      </w:r>
      <w:r w:rsidR="00BC2634" w:rsidRPr="00FD799A">
        <w:rPr>
          <w:bCs w:val="0"/>
          <w:sz w:val="24"/>
          <w:szCs w:val="24"/>
        </w:rPr>
        <w:t xml:space="preserve">раздел </w:t>
      </w:r>
      <w:r w:rsidR="007B194E" w:rsidRPr="00FD799A">
        <w:fldChar w:fldCharType="begin"/>
      </w:r>
      <w:r w:rsidR="007B194E" w:rsidRPr="00FD799A">
        <w:instrText xml:space="preserve"> REF _Ref55336310 \r \h  \* MERGEFORMAT </w:instrText>
      </w:r>
      <w:r w:rsidR="007B194E" w:rsidRPr="00FD799A">
        <w:fldChar w:fldCharType="separate"/>
      </w:r>
      <w:r w:rsidR="00280165" w:rsidRPr="00FD799A">
        <w:rPr>
          <w:bCs w:val="0"/>
          <w:sz w:val="24"/>
          <w:szCs w:val="24"/>
        </w:rPr>
        <w:t>5.1</w:t>
      </w:r>
      <w:r w:rsidR="007B194E" w:rsidRPr="00FD799A">
        <w:fldChar w:fldCharType="end"/>
      </w:r>
      <w:r w:rsidR="00BC2634" w:rsidRPr="00FD799A">
        <w:rPr>
          <w:bCs w:val="0"/>
          <w:sz w:val="24"/>
          <w:szCs w:val="24"/>
          <w:lang w:eastAsia="ru-RU"/>
        </w:rPr>
        <w:t>)</w:t>
      </w:r>
      <w:r w:rsidR="00BC2634" w:rsidRPr="00FD799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D799A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FD799A">
        <w:rPr>
          <w:bCs w:val="0"/>
          <w:sz w:val="24"/>
          <w:szCs w:val="24"/>
        </w:rPr>
        <w:t>После наступления даты и времени завершения срока подачи</w:t>
      </w:r>
      <w:r w:rsidRPr="00382A07">
        <w:rPr>
          <w:bCs w:val="0"/>
          <w:sz w:val="24"/>
          <w:szCs w:val="24"/>
        </w:rPr>
        <w:t xml:space="preserve"> Заявок Участниками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5.12</w:t>
      </w:r>
      <w:r w:rsidR="007B194E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5.13</w:t>
      </w:r>
      <w:r w:rsidR="007B194E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9074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9075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382A07">
        <w:rPr>
          <w:bCs w:val="0"/>
          <w:sz w:val="24"/>
          <w:szCs w:val="24"/>
        </w:rPr>
        <w:lastRenderedPageBreak/>
        <w:t xml:space="preserve">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  <w:proofErr w:type="gramEnd"/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>
        <w:fldChar w:fldCharType="begin"/>
      </w:r>
      <w:r w:rsidR="007B194E">
        <w:instrText xml:space="preserve"> REF _Ref93089454 \n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3.6.2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>
        <w:fldChar w:fldCharType="begin"/>
      </w:r>
      <w:r w:rsidR="007B194E">
        <w:instrText xml:space="preserve"> REF _Ref303670674 \n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3.6.3</w:t>
      </w:r>
      <w:r w:rsidR="007B194E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9076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</w:t>
      </w:r>
      <w:r w:rsidRPr="00AF1516">
        <w:rPr>
          <w:sz w:val="24"/>
          <w:szCs w:val="24"/>
        </w:rPr>
        <w:t xml:space="preserve">составу документов и сведений, подаваемым в Заявке, в том </w:t>
      </w:r>
      <w:proofErr w:type="gramStart"/>
      <w:r w:rsidRPr="00AF1516">
        <w:rPr>
          <w:sz w:val="24"/>
          <w:szCs w:val="24"/>
        </w:rPr>
        <w:t>числе</w:t>
      </w:r>
      <w:proofErr w:type="gramEnd"/>
      <w:r w:rsidRPr="00AF1516">
        <w:rPr>
          <w:sz w:val="24"/>
          <w:szCs w:val="24"/>
        </w:rPr>
        <w:t xml:space="preserve"> если Участник (в </w:t>
      </w:r>
      <w:proofErr w:type="spellStart"/>
      <w:r w:rsidRPr="00AF1516">
        <w:rPr>
          <w:sz w:val="24"/>
          <w:szCs w:val="24"/>
        </w:rPr>
        <w:t>т.ч</w:t>
      </w:r>
      <w:proofErr w:type="spellEnd"/>
      <w:r w:rsidRPr="00AF1516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AF1516"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_Ref444179578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5.10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AF1F3D">
        <w:rPr>
          <w:sz w:val="24"/>
          <w:szCs w:val="24"/>
        </w:rPr>
        <w:t xml:space="preserve"> </w:t>
      </w:r>
      <w:r w:rsidR="00AF1F3D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3.3.14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C138CC" w:rsidRPr="00070522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70522">
        <w:rPr>
          <w:sz w:val="24"/>
          <w:szCs w:val="24"/>
        </w:rPr>
        <w:t>настоящей Документацией</w:t>
      </w:r>
      <w:r w:rsidR="00C138CC" w:rsidRPr="00070522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3.3.14</w:t>
      </w:r>
      <w:r w:rsidR="007B194E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9077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9078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</w:t>
      </w:r>
      <w:r w:rsidRPr="00382A07">
        <w:rPr>
          <w:sz w:val="24"/>
          <w:szCs w:val="24"/>
        </w:rPr>
        <w:lastRenderedPageBreak/>
        <w:t xml:space="preserve">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3.8</w:t>
      </w:r>
      <w:r w:rsidR="007B194E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9079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>
        <w:fldChar w:fldCharType="begin"/>
      </w:r>
      <w:r w:rsidR="007B194E">
        <w:instrText xml:space="preserve"> REF _Ref465850064 \r \h  \* MERGEFORMAT </w:instrText>
      </w:r>
      <w:r w:rsidR="007B194E">
        <w:fldChar w:fldCharType="separate"/>
      </w:r>
      <w:r w:rsidR="00280165" w:rsidRPr="00280165">
        <w:rPr>
          <w:iCs/>
          <w:sz w:val="24"/>
          <w:szCs w:val="24"/>
          <w:lang w:eastAsia="ru-RU"/>
        </w:rPr>
        <w:t>3.7.9</w:t>
      </w:r>
      <w:r w:rsidR="007B194E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>
        <w:fldChar w:fldCharType="begin"/>
      </w:r>
      <w:r w:rsidR="007B194E">
        <w:instrText xml:space="preserve"> REF _Ref306352987 \r \h  \* MERGEFORMAT </w:instrText>
      </w:r>
      <w:r w:rsidR="007B194E">
        <w:fldChar w:fldCharType="separate"/>
      </w:r>
      <w:r w:rsidR="00280165" w:rsidRPr="00280165">
        <w:rPr>
          <w:iCs/>
          <w:sz w:val="24"/>
          <w:szCs w:val="24"/>
          <w:lang w:eastAsia="ru-RU"/>
        </w:rPr>
        <w:t>3.7.3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B194E">
        <w:fldChar w:fldCharType="begin"/>
      </w:r>
      <w:r w:rsidR="007B194E">
        <w:instrText xml:space="preserve"> REF _Ref306353005 \r \h  \* MERGEFORMAT </w:instrText>
      </w:r>
      <w:r w:rsidR="007B194E">
        <w:fldChar w:fldCharType="separate"/>
      </w:r>
      <w:r w:rsidR="00280165" w:rsidRPr="00280165">
        <w:rPr>
          <w:iCs/>
          <w:sz w:val="24"/>
          <w:szCs w:val="24"/>
          <w:lang w:eastAsia="ru-RU"/>
        </w:rPr>
        <w:t>3.7.5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</w:t>
      </w:r>
      <w:r w:rsidRPr="00382A07">
        <w:rPr>
          <w:sz w:val="24"/>
          <w:szCs w:val="24"/>
        </w:rPr>
        <w:lastRenderedPageBreak/>
        <w:t>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3.11</w:t>
      </w:r>
      <w:r w:rsidR="007B194E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>
        <w:fldChar w:fldCharType="begin"/>
      </w:r>
      <w:r w:rsidR="007B194E">
        <w:instrText xml:space="preserve"> REF _Ref468453355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3.7.8</w:t>
      </w:r>
      <w:r w:rsidR="007B194E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3.11.2</w:t>
      </w:r>
      <w:r w:rsidR="007B194E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3.11.2</w:t>
      </w:r>
      <w:r w:rsidR="007B194E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9080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FD799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</w:t>
      </w:r>
      <w:r w:rsidRPr="00FD799A">
        <w:rPr>
          <w:sz w:val="24"/>
          <w:szCs w:val="24"/>
        </w:rPr>
        <w:t xml:space="preserve">поставке продукции российского происхождения принимается </w:t>
      </w:r>
      <w:proofErr w:type="gramStart"/>
      <w:r w:rsidRPr="00FD799A">
        <w:rPr>
          <w:i/>
          <w:sz w:val="24"/>
          <w:szCs w:val="24"/>
          <w:lang w:val="en-US"/>
        </w:rPr>
        <w:t>k</w:t>
      </w:r>
      <w:proofErr w:type="gramEnd"/>
      <w:r w:rsidRPr="00FD799A">
        <w:rPr>
          <w:i/>
          <w:sz w:val="24"/>
          <w:szCs w:val="24"/>
          <w:vertAlign w:val="subscript"/>
        </w:rPr>
        <w:t>ПРИОР</w:t>
      </w:r>
      <w:r w:rsidRPr="00FD799A">
        <w:rPr>
          <w:sz w:val="24"/>
          <w:szCs w:val="24"/>
        </w:rPr>
        <w:t xml:space="preserve">=0,85, иначе </w:t>
      </w:r>
      <w:r w:rsidRPr="00FD799A">
        <w:rPr>
          <w:i/>
          <w:sz w:val="24"/>
          <w:szCs w:val="24"/>
          <w:lang w:val="en-US"/>
        </w:rPr>
        <w:t>k</w:t>
      </w:r>
      <w:r w:rsidRPr="00FD799A">
        <w:rPr>
          <w:i/>
          <w:sz w:val="24"/>
          <w:szCs w:val="24"/>
          <w:vertAlign w:val="subscript"/>
        </w:rPr>
        <w:t>ПРИОР</w:t>
      </w:r>
      <w:r w:rsidRPr="00FD799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FD799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D799A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799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FD799A">
        <w:fldChar w:fldCharType="begin"/>
      </w:r>
      <w:r w:rsidR="007B194E" w:rsidRPr="00FD799A">
        <w:instrText xml:space="preserve"> REF _Ref303251044 \r \h  \* MERGEFORMAT </w:instrText>
      </w:r>
      <w:r w:rsidR="007B194E" w:rsidRPr="00FD799A">
        <w:fldChar w:fldCharType="separate"/>
      </w:r>
      <w:r w:rsidR="00280165" w:rsidRPr="00FD799A">
        <w:rPr>
          <w:rFonts w:ascii="Times New Roman" w:hAnsi="Times New Roman" w:cs="Times New Roman"/>
          <w:sz w:val="24"/>
          <w:szCs w:val="24"/>
        </w:rPr>
        <w:t>3.10</w:t>
      </w:r>
      <w:r w:rsidR="007B194E" w:rsidRPr="00FD799A">
        <w:fldChar w:fldCharType="end"/>
      </w:r>
      <w:r w:rsidRPr="00FD799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7B194E">
        <w:fldChar w:fldCharType="begin"/>
      </w:r>
      <w:r w:rsidR="007B194E">
        <w:instrText xml:space="preserve"> REF _Ref472411304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3.3.7.1</w:t>
      </w:r>
      <w:r w:rsidR="007B194E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9082"/>
      <w:bookmarkStart w:id="657" w:name="_Ref191386295"/>
      <w:r w:rsidRPr="00382A07">
        <w:lastRenderedPageBreak/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9083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>
        <w:fldChar w:fldCharType="begin"/>
      </w:r>
      <w:r w:rsidR="007B194E">
        <w:instrText xml:space="preserve"> REF _Ref468456963 \r \h  \* MERGEFORMAT </w:instrText>
      </w:r>
      <w:r w:rsidR="007B194E">
        <w:fldChar w:fldCharType="separate"/>
      </w:r>
      <w:r w:rsidR="00280165" w:rsidRPr="00280165">
        <w:rPr>
          <w:rFonts w:eastAsia="Times New Roman,Italic"/>
          <w:iCs/>
          <w:sz w:val="24"/>
          <w:szCs w:val="24"/>
        </w:rPr>
        <w:t>3.3.7</w:t>
      </w:r>
      <w:r w:rsidR="007B194E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280165" w:rsidRPr="00280165">
        <w:rPr>
          <w:bCs/>
          <w:sz w:val="24"/>
          <w:szCs w:val="24"/>
        </w:rPr>
        <w:t>3.11.2</w:t>
      </w:r>
      <w:r w:rsidR="007B194E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B194E">
        <w:fldChar w:fldCharType="begin"/>
      </w:r>
      <w:r w:rsidR="007B194E">
        <w:instrText xml:space="preserve"> REF _Ref468457053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3.6.2.5</w:t>
      </w:r>
      <w:r w:rsidR="007B194E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4A1A68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3.13.2</w:t>
      </w:r>
      <w:r w:rsidR="007B194E">
        <w:fldChar w:fldCharType="end"/>
      </w:r>
      <w:r w:rsidR="007929A7"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3.13.4</w:t>
      </w:r>
      <w:r w:rsidR="007B194E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9084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A1693F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A1693F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1693F">
        <w:rPr>
          <w:color w:val="000000"/>
          <w:sz w:val="24"/>
          <w:szCs w:val="24"/>
          <w:lang w:eastAsia="x-none"/>
        </w:rPr>
        <w:t xml:space="preserve">(Протоколе) </w:t>
      </w:r>
      <w:r w:rsidRPr="00A1693F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A1693F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A1693F">
        <w:rPr>
          <w:bCs w:val="0"/>
          <w:sz w:val="24"/>
          <w:szCs w:val="24"/>
        </w:rPr>
        <w:t xml:space="preserve">Победителя </w:t>
      </w:r>
      <w:r w:rsidRPr="00A1693F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A1693F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A1693F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</w:t>
      </w:r>
      <w:r w:rsidRPr="00A1693F">
        <w:rPr>
          <w:color w:val="000000"/>
          <w:sz w:val="24"/>
          <w:szCs w:val="24"/>
          <w:lang w:eastAsia="ru-RU"/>
        </w:rPr>
        <w:lastRenderedPageBreak/>
        <w:t>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A1693F" w:rsidRPr="00A1693F" w:rsidRDefault="00A1693F" w:rsidP="00A1693F">
      <w:pPr>
        <w:widowControl w:val="0"/>
        <w:numPr>
          <w:ilvl w:val="0"/>
          <w:numId w:val="93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A1693F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A1693F">
        <w:rPr>
          <w:bCs w:val="0"/>
          <w:sz w:val="24"/>
          <w:szCs w:val="24"/>
        </w:rPr>
        <w:t>Победителя</w:t>
      </w:r>
      <w:r w:rsidRPr="00A1693F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A1693F" w:rsidRDefault="00A1693F" w:rsidP="00A1693F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A1693F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A1693F">
        <w:rPr>
          <w:sz w:val="24"/>
          <w:szCs w:val="24"/>
        </w:rPr>
        <w:t>Победителя</w:t>
      </w:r>
      <w:r w:rsidRPr="00A1693F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A1693F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1693F">
        <w:rPr>
          <w:rStyle w:val="adskobk"/>
          <w:sz w:val="24"/>
          <w:szCs w:val="24"/>
        </w:rPr>
        <w:t>д</w:t>
      </w:r>
      <w:r w:rsidR="00123C70" w:rsidRPr="00A1693F">
        <w:rPr>
          <w:rStyle w:val="adskobk"/>
          <w:sz w:val="24"/>
          <w:szCs w:val="24"/>
        </w:rPr>
        <w:t>оговор</w:t>
      </w:r>
      <w:r w:rsidRPr="00A1693F">
        <w:rPr>
          <w:rStyle w:val="adskobk"/>
          <w:sz w:val="24"/>
          <w:szCs w:val="24"/>
        </w:rPr>
        <w:t>ных переговоров</w:t>
      </w:r>
      <w:r w:rsidR="00E60F8E" w:rsidRPr="00A1693F">
        <w:rPr>
          <w:rStyle w:val="adskobk"/>
          <w:sz w:val="24"/>
          <w:szCs w:val="24"/>
        </w:rPr>
        <w:t>,</w:t>
      </w:r>
      <w:r w:rsidR="00E60F8E" w:rsidRPr="00A1693F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28016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2801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</w:t>
      </w:r>
      <w:r w:rsidRPr="00280165">
        <w:rPr>
          <w:bCs/>
          <w:sz w:val="24"/>
          <w:szCs w:val="24"/>
        </w:rPr>
        <w:t xml:space="preserve"> и не позднее чем через </w:t>
      </w:r>
      <w:r w:rsidRPr="0028016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280165">
        <w:rPr>
          <w:color w:val="000000"/>
          <w:sz w:val="24"/>
          <w:szCs w:val="24"/>
        </w:rPr>
        <w:t>.</w:t>
      </w:r>
      <w:proofErr w:type="gramEnd"/>
      <w:r w:rsidRPr="00280165">
        <w:rPr>
          <w:color w:val="000000"/>
          <w:sz w:val="24"/>
          <w:szCs w:val="24"/>
        </w:rPr>
        <w:t xml:space="preserve"> </w:t>
      </w:r>
      <w:r w:rsidRPr="002801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280165">
        <w:rPr>
          <w:sz w:val="24"/>
          <w:szCs w:val="24"/>
        </w:rPr>
        <w:t xml:space="preserve">. </w:t>
      </w:r>
      <w:proofErr w:type="gramStart"/>
      <w:r w:rsidR="00717F60" w:rsidRPr="00280165">
        <w:rPr>
          <w:sz w:val="24"/>
          <w:szCs w:val="24"/>
        </w:rPr>
        <w:t xml:space="preserve">Для </w:t>
      </w:r>
      <w:r w:rsidR="009C744E" w:rsidRPr="00280165">
        <w:rPr>
          <w:sz w:val="24"/>
          <w:szCs w:val="24"/>
        </w:rPr>
        <w:t>Участник</w:t>
      </w:r>
      <w:r w:rsidR="0087407B" w:rsidRPr="00280165">
        <w:rPr>
          <w:sz w:val="24"/>
          <w:szCs w:val="24"/>
        </w:rPr>
        <w:t xml:space="preserve">а, чья </w:t>
      </w:r>
      <w:r w:rsidR="004B5EB3" w:rsidRPr="00280165">
        <w:rPr>
          <w:sz w:val="24"/>
          <w:szCs w:val="24"/>
        </w:rPr>
        <w:t>Заявк</w:t>
      </w:r>
      <w:r w:rsidR="0087407B" w:rsidRPr="00280165">
        <w:rPr>
          <w:sz w:val="24"/>
          <w:szCs w:val="24"/>
        </w:rPr>
        <w:t xml:space="preserve">а признана лучшей, </w:t>
      </w:r>
      <w:r w:rsidR="00717F60" w:rsidRPr="00280165">
        <w:rPr>
          <w:sz w:val="24"/>
          <w:szCs w:val="24"/>
        </w:rPr>
        <w:t xml:space="preserve">срок для подписания </w:t>
      </w:r>
      <w:r w:rsidR="00123C70" w:rsidRPr="00280165">
        <w:rPr>
          <w:sz w:val="24"/>
          <w:szCs w:val="24"/>
        </w:rPr>
        <w:t>Договор</w:t>
      </w:r>
      <w:r w:rsidR="00717F60" w:rsidRPr="00280165">
        <w:rPr>
          <w:sz w:val="24"/>
          <w:szCs w:val="24"/>
        </w:rPr>
        <w:t>а – не позднее</w:t>
      </w:r>
      <w:r w:rsidR="00717F60" w:rsidRPr="004A1A68">
        <w:rPr>
          <w:sz w:val="24"/>
          <w:szCs w:val="24"/>
        </w:rPr>
        <w:t xml:space="preserve"> 5 рабочих дней с момента получения от Заказчика конечной редакции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8"/>
      <w:bookmarkEnd w:id="669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3.11</w:t>
      </w:r>
      <w:r w:rsidR="007B194E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70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 xml:space="preserve"> 1.2.6 </w:t>
      </w:r>
      <w:r w:rsidR="007B194E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_Ref294695403 \n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3.12.3</w:t>
      </w:r>
      <w:r w:rsidR="007B194E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280165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7B194E">
        <w:fldChar w:fldCharType="begin"/>
      </w:r>
      <w:r w:rsidR="007B194E">
        <w:instrText xml:space="preserve"> REF _Ref466909528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3.3.8.9</w:t>
      </w:r>
      <w:r w:rsidR="007B194E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_Ref305979053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3.12.5</w:t>
      </w:r>
      <w:r w:rsidR="007B194E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</w:t>
      </w:r>
      <w:r w:rsidRPr="001018D6">
        <w:rPr>
          <w:sz w:val="24"/>
          <w:szCs w:val="24"/>
        </w:rPr>
        <w:lastRenderedPageBreak/>
        <w:t xml:space="preserve">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3.8</w:t>
      </w:r>
      <w:r w:rsidR="007B194E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280165">
        <w:t>2</w:t>
      </w:r>
      <w:r w:rsidR="007B194E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_Ref468973820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3.3.14.4.4</w:t>
      </w:r>
      <w:r w:rsidR="007B194E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280165">
        <w:t>2</w:t>
      </w:r>
      <w:r w:rsidR="007B194E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</w:t>
      </w:r>
      <w:r w:rsidRPr="004A1A68">
        <w:rPr>
          <w:sz w:val="24"/>
          <w:szCs w:val="24"/>
        </w:rPr>
        <w:lastRenderedPageBreak/>
        <w:t>(п.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_Ref468462141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3.12</w:t>
      </w:r>
      <w:r w:rsidR="007B194E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_Ref468462243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3.12.6</w:t>
      </w:r>
      <w:r w:rsidR="007B194E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9086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280165" w:rsidRPr="00280165">
        <w:rPr>
          <w:iCs/>
          <w:sz w:val="24"/>
          <w:szCs w:val="24"/>
        </w:rPr>
        <w:t>1.1.1</w:t>
      </w:r>
      <w:r w:rsidR="007B194E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9087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9088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9090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D6766">
        <w:rPr>
          <w:b w:val="0"/>
          <w:szCs w:val="24"/>
        </w:rPr>
        <w:t xml:space="preserve"> и ПАО «МРСК Центра и Приволжья»</w:t>
      </w:r>
      <w:r w:rsidRPr="00382A07">
        <w:rPr>
          <w:b w:val="0"/>
          <w:szCs w:val="24"/>
        </w:rPr>
        <w:t>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9091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9092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FD799A">
        <w:rPr>
          <w:b w:val="0"/>
          <w:szCs w:val="24"/>
        </w:rPr>
        <w:t xml:space="preserve">Лоту №1 (подраздел </w:t>
      </w:r>
      <w:r w:rsidR="007B194E" w:rsidRPr="00FD799A">
        <w:fldChar w:fldCharType="begin"/>
      </w:r>
      <w:r w:rsidR="007B194E" w:rsidRPr="00FD799A">
        <w:instrText xml:space="preserve"> REF _Ref440275279 \r \h  \* MERGEFORMAT </w:instrText>
      </w:r>
      <w:r w:rsidR="007B194E" w:rsidRPr="00FD799A">
        <w:fldChar w:fldCharType="separate"/>
      </w:r>
      <w:r w:rsidR="00280165" w:rsidRPr="00FD799A">
        <w:rPr>
          <w:b w:val="0"/>
          <w:szCs w:val="24"/>
        </w:rPr>
        <w:t>1.1.4</w:t>
      </w:r>
      <w:r w:rsidR="007B194E" w:rsidRPr="00FD799A">
        <w:fldChar w:fldCharType="end"/>
      </w:r>
      <w:r w:rsidR="00A154B7" w:rsidRPr="00FD799A">
        <w:rPr>
          <w:b w:val="0"/>
          <w:szCs w:val="24"/>
        </w:rPr>
        <w:t>)</w:t>
      </w:r>
      <w:r w:rsidRPr="00FD799A">
        <w:rPr>
          <w:b w:val="0"/>
          <w:szCs w:val="24"/>
        </w:rPr>
        <w:t xml:space="preserve"> изложен</w:t>
      </w:r>
      <w:r w:rsidR="00F463E8" w:rsidRPr="00FD799A">
        <w:rPr>
          <w:b w:val="0"/>
          <w:szCs w:val="24"/>
        </w:rPr>
        <w:t>о(</w:t>
      </w:r>
      <w:r w:rsidRPr="00FD799A">
        <w:rPr>
          <w:b w:val="0"/>
          <w:szCs w:val="24"/>
        </w:rPr>
        <w:t>ы</w:t>
      </w:r>
      <w:r w:rsidR="00F463E8" w:rsidRPr="00FD799A">
        <w:rPr>
          <w:b w:val="0"/>
          <w:szCs w:val="24"/>
        </w:rPr>
        <w:t>)</w:t>
      </w:r>
      <w:r w:rsidRPr="00FD799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D799A">
        <w:rPr>
          <w:b w:val="0"/>
          <w:szCs w:val="24"/>
        </w:rPr>
        <w:t>Участник</w:t>
      </w:r>
      <w:r w:rsidRPr="00FD799A">
        <w:rPr>
          <w:b w:val="0"/>
          <w:szCs w:val="24"/>
        </w:rPr>
        <w:t>ам вместе с ней в качестве отдельного</w:t>
      </w:r>
      <w:r w:rsidRPr="00382A07">
        <w:rPr>
          <w:b w:val="0"/>
          <w:szCs w:val="24"/>
        </w:rPr>
        <w:t xml:space="preserve">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9094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9095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b w:val="0"/>
          <w:szCs w:val="24"/>
        </w:rPr>
        <w:t>5.3</w:t>
      </w:r>
      <w:r w:rsidR="007B194E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9100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9101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9102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9103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9105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9106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9107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9108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3.3.4</w:t>
      </w:r>
      <w:r w:rsidR="007B194E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9110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proofErr w:type="gramStart"/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9112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9113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7B194E">
        <w:fldChar w:fldCharType="begin"/>
      </w:r>
      <w:r w:rsidR="007B194E">
        <w:instrText xml:space="preserve"> REF _Ref450646963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4.2</w:t>
      </w:r>
      <w:r w:rsidR="007B194E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5.3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_Ref440292752 \r \h  \* MERGEFORMAT </w:instrText>
      </w:r>
      <w:r w:rsidR="007B194E">
        <w:fldChar w:fldCharType="separate"/>
      </w:r>
      <w:r w:rsidR="00280165">
        <w:t>2</w:t>
      </w:r>
      <w:r w:rsidR="007B194E">
        <w:fldChar w:fldCharType="end"/>
      </w:r>
      <w:r w:rsidRPr="001018D6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_Ref440292779 \r \h  \* MERGEFORMAT </w:instrText>
      </w:r>
      <w:r w:rsidR="007B194E">
        <w:fldChar w:fldCharType="separate"/>
      </w:r>
      <w:r w:rsidR="00280165">
        <w:t>4</w:t>
      </w:r>
      <w:r w:rsidR="007B194E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280165" w:rsidRPr="00280165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9115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9116"/>
      <w:r w:rsidRPr="00382A0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>
        <w:fldChar w:fldCharType="begin"/>
      </w:r>
      <w:r w:rsidR="007B194E">
        <w:instrText xml:space="preserve"> REF _Ref440292555 \r \h  \* MERGEFORMAT </w:instrText>
      </w:r>
      <w:r w:rsidR="007B194E">
        <w:fldChar w:fldCharType="separate"/>
      </w:r>
      <w:r w:rsidR="00280165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>
        <w:fldChar w:fldCharType="begin"/>
      </w:r>
      <w:r w:rsidR="007B194E">
        <w:instrText xml:space="preserve"> REF _Ref440292618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4.4.1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9118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9119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_Ref440273986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9120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9121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280165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280165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>
        <w:fldChar w:fldCharType="begin"/>
      </w:r>
      <w:r w:rsidR="007B194E">
        <w:instrText xml:space="preserve"> REF _Ref440274025 \r \h  \* MERGEFORMAT </w:instrText>
      </w:r>
      <w:r w:rsidR="007B194E">
        <w:fldChar w:fldCharType="separate"/>
      </w:r>
      <w:r w:rsidR="00280165">
        <w:t>2</w:t>
      </w:r>
      <w:r w:rsidR="007B194E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 xml:space="preserve"> 1.2.6 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9123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0788F">
              <w:rPr>
                <w:szCs w:val="24"/>
              </w:rPr>
              <w:t>Россети</w:t>
            </w:r>
            <w:proofErr w:type="spellEnd"/>
            <w:r w:rsidRPr="00A0788F">
              <w:rPr>
                <w:szCs w:val="24"/>
              </w:rPr>
              <w:t>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9125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3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9126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5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6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AD71A7">
        <w:lastRenderedPageBreak/>
        <w:t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  <w:proofErr w:type="gramEnd"/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280165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9129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>
        <w:fldChar w:fldCharType="begin"/>
      </w:r>
      <w:r w:rsidR="007B194E">
        <w:instrText xml:space="preserve"> REF _Ref440274159 \r \h  \* MERGEFORMAT </w:instrText>
      </w:r>
      <w:r w:rsidR="007B194E">
        <w:fldChar w:fldCharType="separate"/>
      </w:r>
      <w:r w:rsidR="00280165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9131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9132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9133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9134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9135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C1081F" w:rsidRDefault="00C1081F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9137"/>
      <w:r w:rsidRPr="00C1081F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</w:t>
      </w:r>
      <w:proofErr w:type="gramStart"/>
      <w:r w:rsidRPr="00C1081F">
        <w:rPr>
          <w:sz w:val="24"/>
          <w:szCs w:val="24"/>
        </w:rPr>
        <w:t>г</w:t>
      </w:r>
      <w:proofErr w:type="gramEnd"/>
      <w:r w:rsidRPr="00C1081F">
        <w:rPr>
          <w:sz w:val="24"/>
          <w:szCs w:val="24"/>
        </w:rPr>
        <w:t>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938A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8434B4" w:rsidRPr="008434B4" w:rsidTr="00234730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434B4" w:rsidRPr="008434B4" w:rsidTr="00234730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434B4" w:rsidRPr="008434B4" w:rsidRDefault="008434B4" w:rsidP="008434B4">
      <w:pPr>
        <w:widowControl w:val="0"/>
        <w:tabs>
          <w:tab w:val="left" w:pos="4757"/>
        </w:tabs>
        <w:suppressAutoHyphens w:val="0"/>
        <w:spacing w:line="240" w:lineRule="auto"/>
        <w:ind w:firstLine="400"/>
        <w:rPr>
          <w:bCs w:val="0"/>
          <w:sz w:val="24"/>
          <w:szCs w:val="20"/>
          <w:lang w:eastAsia="ru-RU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В случае</w:t>
      </w:r>
      <w:proofErr w:type="gramStart"/>
      <w:r w:rsidRPr="00C1081F">
        <w:rPr>
          <w:snapToGrid w:val="0"/>
          <w:sz w:val="24"/>
          <w:szCs w:val="24"/>
        </w:rPr>
        <w:t>,</w:t>
      </w:r>
      <w:proofErr w:type="gramEnd"/>
      <w:r w:rsidRPr="00C1081F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C1081F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</w:t>
      </w:r>
      <w:proofErr w:type="gramEnd"/>
      <w:r w:rsidRPr="00C1081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C1081F">
        <w:rPr>
          <w:sz w:val="24"/>
          <w:szCs w:val="24"/>
        </w:rPr>
        <w:t>гос. учреждения</w:t>
      </w:r>
      <w:proofErr w:type="gramEnd"/>
      <w:r w:rsidRPr="00C1081F">
        <w:rPr>
          <w:sz w:val="24"/>
          <w:szCs w:val="24"/>
        </w:rPr>
        <w:t xml:space="preserve">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AF1DF9">
        <w:rPr>
          <w:sz w:val="24"/>
          <w:szCs w:val="24"/>
        </w:rPr>
        <w:t>6</w:t>
      </w:r>
      <w:r w:rsidRPr="00C1081F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C1081F">
        <w:rPr>
          <w:sz w:val="24"/>
          <w:szCs w:val="24"/>
        </w:rPr>
        <w:t>а(</w:t>
      </w:r>
      <w:proofErr w:type="spellStart"/>
      <w:proofErr w:type="gramEnd"/>
      <w:r w:rsidRPr="00C1081F">
        <w:rPr>
          <w:sz w:val="24"/>
          <w:szCs w:val="24"/>
        </w:rPr>
        <w:t>ов</w:t>
      </w:r>
      <w:proofErr w:type="spellEnd"/>
      <w:r w:rsidRPr="00C1081F">
        <w:rPr>
          <w:sz w:val="24"/>
          <w:szCs w:val="24"/>
        </w:rPr>
        <w:t>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C1081F">
        <w:rPr>
          <w:sz w:val="24"/>
          <w:szCs w:val="24"/>
        </w:rPr>
        <w:t>Скан-копии</w:t>
      </w:r>
      <w:proofErr w:type="gramEnd"/>
      <w:r w:rsidRPr="00C1081F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3938A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938A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</w:t>
      </w:r>
      <w:r w:rsidRPr="00C1081F">
        <w:rPr>
          <w:bCs w:val="0"/>
          <w:sz w:val="24"/>
          <w:szCs w:val="24"/>
        </w:rPr>
        <w:t xml:space="preserve">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8434B4" w:rsidRPr="008434B4" w:rsidTr="00234730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8434B4" w:rsidRPr="008434B4" w:rsidRDefault="008434B4" w:rsidP="008434B4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434B4" w:rsidRPr="008434B4" w:rsidTr="00234730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C1081F" w:rsidRPr="00C1081F" w:rsidRDefault="008434B4" w:rsidP="00C1081F">
      <w:pPr>
        <w:spacing w:line="240" w:lineRule="auto"/>
        <w:rPr>
          <w:szCs w:val="24"/>
        </w:rPr>
      </w:pPr>
      <w:r w:rsidRPr="008434B4">
        <w:rPr>
          <w:bCs w:val="0"/>
          <w:sz w:val="24"/>
          <w:lang w:eastAsia="ru-RU"/>
        </w:rPr>
        <w:t xml:space="preserve">Приведённые в форме сведения о физических и юридических лицах </w:t>
      </w:r>
      <w:proofErr w:type="gramStart"/>
      <w:r w:rsidRPr="008434B4">
        <w:rPr>
          <w:bCs w:val="0"/>
          <w:sz w:val="24"/>
          <w:lang w:eastAsia="ru-RU"/>
        </w:rPr>
        <w:t>являются условными и указаны</w:t>
      </w:r>
      <w:proofErr w:type="gramEnd"/>
      <w:r w:rsidRPr="008434B4">
        <w:rPr>
          <w:bCs w:val="0"/>
          <w:sz w:val="24"/>
          <w:lang w:eastAsia="ru-RU"/>
        </w:rPr>
        <w:t xml:space="preserve"> в качестве примера</w:t>
      </w:r>
      <w:r w:rsidR="00C1081F" w:rsidRPr="00C1081F">
        <w:t>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234730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9140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8434B4" w:rsidRPr="008434B4" w:rsidRDefault="008434B4" w:rsidP="008434B4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8434B4" w:rsidRPr="008434B4" w:rsidRDefault="008434B4" w:rsidP="008434B4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8434B4" w:rsidRPr="008434B4" w:rsidRDefault="008434B4" w:rsidP="008434B4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8434B4" w:rsidRPr="008434B4" w:rsidRDefault="008434B4" w:rsidP="008434B4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434B4" w:rsidRPr="008434B4" w:rsidRDefault="008434B4" w:rsidP="008434B4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9141"/>
      <w:r w:rsidRPr="00382A07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8434B4" w:rsidRPr="008434B4" w:rsidRDefault="008434B4" w:rsidP="008434B4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8434B4" w:rsidRPr="008434B4" w:rsidRDefault="008434B4" w:rsidP="008434B4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8434B4" w:rsidRPr="00234730" w:rsidRDefault="008434B4" w:rsidP="008434B4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234730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9"/>
      <w:bookmarkEnd w:id="1590"/>
      <w:bookmarkEnd w:id="1591"/>
      <w:bookmarkEnd w:id="1592"/>
    </w:p>
    <w:p w:rsidR="007A6A39" w:rsidRPr="00382A07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280165" w:rsidRPr="00280165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E858B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</w:t>
      </w:r>
      <w:r w:rsidRPr="00E858BC">
        <w:rPr>
          <w:sz w:val="24"/>
          <w:szCs w:val="24"/>
        </w:rPr>
        <w:t>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E858BC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E858BC" w:rsidRPr="00E858BC">
        <w:rPr>
          <w:sz w:val="24"/>
          <w:szCs w:val="24"/>
        </w:rPr>
        <w:t>; 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E858BC" w:rsidRPr="00E858BC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E858BC" w:rsidRPr="00E858BC">
        <w:rPr>
          <w:sz w:val="24"/>
          <w:szCs w:val="24"/>
        </w:rPr>
        <w:t>);</w:t>
      </w:r>
      <w:proofErr w:type="gramEnd"/>
      <w:r w:rsidR="00E858BC" w:rsidRPr="00E858BC">
        <w:rPr>
          <w:sz w:val="24"/>
          <w:szCs w:val="24"/>
        </w:rPr>
        <w:t xml:space="preserve"> 5) предоставить </w:t>
      </w:r>
      <w:r w:rsidR="00E858BC" w:rsidRPr="00E858BC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E858BC" w:rsidRPr="00E858BC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E858BC" w:rsidRPr="00E858BC">
        <w:rPr>
          <w:i/>
          <w:iCs/>
          <w:sz w:val="24"/>
          <w:szCs w:val="24"/>
        </w:rPr>
        <w:t>я(</w:t>
      </w:r>
      <w:proofErr w:type="gramEnd"/>
      <w:r w:rsidR="00E858BC" w:rsidRPr="00E858BC">
        <w:rPr>
          <w:i/>
          <w:iCs/>
          <w:sz w:val="24"/>
          <w:szCs w:val="24"/>
        </w:rPr>
        <w:t>ей) продукции по договору</w:t>
      </w:r>
      <w:r w:rsidR="00E858BC" w:rsidRPr="00E858BC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E858B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858BC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E858BC">
        <w:rPr>
          <w:sz w:val="24"/>
          <w:szCs w:val="24"/>
        </w:rPr>
        <w:t>в</w:t>
      </w:r>
      <w:proofErr w:type="gramEnd"/>
      <w:r w:rsidRPr="00E858BC">
        <w:rPr>
          <w:sz w:val="24"/>
          <w:szCs w:val="24"/>
        </w:rPr>
        <w:t xml:space="preserve"> ____</w:t>
      </w:r>
      <w:r w:rsidR="00311F48" w:rsidRPr="00E858BC">
        <w:rPr>
          <w:sz w:val="24"/>
          <w:szCs w:val="24"/>
        </w:rPr>
        <w:t>___________________________________________________</w:t>
      </w:r>
      <w:r w:rsidRPr="00E858BC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858BC">
        <w:rPr>
          <w:vertAlign w:val="subscript"/>
        </w:rPr>
        <w:t>указывается предмет запроса предложений в соответствии с п.</w:t>
      </w:r>
      <w:r w:rsidR="0082292A" w:rsidRPr="00E858BC">
        <w:rPr>
          <w:vertAlign w:val="subscript"/>
        </w:rPr>
        <w:t xml:space="preserve"> </w:t>
      </w:r>
      <w:r w:rsidR="007B194E" w:rsidRPr="00E858BC">
        <w:fldChar w:fldCharType="begin"/>
      </w:r>
      <w:r w:rsidR="007B194E" w:rsidRPr="00E858BC">
        <w:instrText xml:space="preserve"> REF _Ref440275279 \r \h  \* MERGEFORMAT </w:instrText>
      </w:r>
      <w:r w:rsidR="007B194E" w:rsidRPr="00E858BC">
        <w:fldChar w:fldCharType="separate"/>
      </w:r>
      <w:r w:rsidR="00280165" w:rsidRPr="00280165">
        <w:rPr>
          <w:vertAlign w:val="subscript"/>
        </w:rPr>
        <w:t>1.1.4</w:t>
      </w:r>
      <w:r w:rsidR="007B194E" w:rsidRPr="00E858BC">
        <w:fldChar w:fldCharType="end"/>
      </w:r>
      <w:r w:rsidRPr="00E858BC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9146"/>
      <w:r w:rsidRPr="00382A07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382A07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9148"/>
      <w:r w:rsidRPr="00382A07">
        <w:rPr>
          <w:szCs w:val="24"/>
        </w:rPr>
        <w:t xml:space="preserve">Форма Расписки  сдачи-приемки </w:t>
      </w:r>
      <w:bookmarkEnd w:id="1636"/>
      <w:r w:rsidRPr="00382A07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9149"/>
      <w:r w:rsidRPr="00382A07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5"/>
      <w:bookmarkEnd w:id="1656"/>
      <w:bookmarkEnd w:id="1657"/>
    </w:p>
    <w:p w:rsidR="007857E5" w:rsidRPr="00382A07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9151"/>
      <w:r w:rsidRPr="00382A07">
        <w:rPr>
          <w:szCs w:val="24"/>
        </w:rPr>
        <w:t xml:space="preserve">Форма </w:t>
      </w:r>
      <w:bookmarkEnd w:id="1658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9152"/>
      <w:r w:rsidRPr="00382A07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9154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9155"/>
      <w:r w:rsidRPr="00382A07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>
        <w:fldChar w:fldCharType="begin"/>
      </w:r>
      <w:r w:rsidR="007B194E">
        <w:instrText xml:space="preserve"> REF _Ref191386461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3.3.10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_Ref440274337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_Ref440274366 \r \h  \* MERGEFORMAT </w:instrText>
      </w:r>
      <w:r w:rsidR="007B194E">
        <w:fldChar w:fldCharType="separate"/>
      </w:r>
      <w:r w:rsidR="00280165" w:rsidRPr="00280165">
        <w:rPr>
          <w:sz w:val="24"/>
          <w:szCs w:val="24"/>
        </w:rPr>
        <w:t>5.4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240" w:rsidRDefault="00446240">
      <w:pPr>
        <w:spacing w:line="240" w:lineRule="auto"/>
      </w:pPr>
      <w:r>
        <w:separator/>
      </w:r>
    </w:p>
  </w:endnote>
  <w:endnote w:type="continuationSeparator" w:id="0">
    <w:p w:rsidR="00446240" w:rsidRDefault="00446240">
      <w:pPr>
        <w:spacing w:line="240" w:lineRule="auto"/>
      </w:pPr>
      <w:r>
        <w:continuationSeparator/>
      </w:r>
    </w:p>
  </w:endnote>
  <w:endnote w:id="1">
    <w:p w:rsidR="00234730" w:rsidRPr="00C1081F" w:rsidRDefault="00234730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34730" w:rsidRDefault="0023473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Pr="00FA0376" w:rsidRDefault="0023473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D799A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234730" w:rsidRPr="00EE0539" w:rsidRDefault="0023473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D799A" w:rsidRPr="00FD799A">
      <w:rPr>
        <w:sz w:val="18"/>
        <w:szCs w:val="18"/>
      </w:rPr>
      <w:t>Договора на поставку устройств компенсации емкостных токов для нужд ПАО «МРСК Центра и Приволжья» (филиала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240" w:rsidRDefault="00446240">
      <w:pPr>
        <w:spacing w:line="240" w:lineRule="auto"/>
      </w:pPr>
      <w:r>
        <w:separator/>
      </w:r>
    </w:p>
  </w:footnote>
  <w:footnote w:type="continuationSeparator" w:id="0">
    <w:p w:rsidR="00446240" w:rsidRDefault="00446240">
      <w:pPr>
        <w:spacing w:line="240" w:lineRule="auto"/>
      </w:pPr>
      <w:r>
        <w:continuationSeparator/>
      </w:r>
    </w:p>
  </w:footnote>
  <w:footnote w:id="1">
    <w:p w:rsidR="00234730" w:rsidRPr="00B36685" w:rsidRDefault="0023473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34730" w:rsidRDefault="0023473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34730" w:rsidRDefault="00234730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34730" w:rsidRPr="00F83889" w:rsidRDefault="0023473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34730" w:rsidRPr="00F83889" w:rsidRDefault="0023473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34730" w:rsidRPr="00F83889" w:rsidRDefault="0023473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34730" w:rsidRPr="00F83889" w:rsidRDefault="0023473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34730" w:rsidRDefault="00234730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Pr="00930031" w:rsidRDefault="0023473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30" w:rsidRDefault="0023473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5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4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3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 w:numId="94">
    <w:abstractNumId w:val="14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0522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1562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4730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165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303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38A7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46240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34B4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DF9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D799A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header" Target="header10.xml"/><Relationship Id="rId21" Type="http://schemas.openxmlformats.org/officeDocument/2006/relationships/hyperlink" Target="mailto:Ostonen.IA@mrsk-1.ru" TargetMode="External"/><Relationship Id="rId34" Type="http://schemas.openxmlformats.org/officeDocument/2006/relationships/header" Target="header9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C895A-8A61-419A-8587-57892E79C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88</Pages>
  <Words>30327</Words>
  <Characters>172864</Characters>
  <Application>Microsoft Office Word</Application>
  <DocSecurity>0</DocSecurity>
  <Lines>1440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202786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2018-07-10T07:46:00Z</dcterms:modified>
</cp:coreProperties>
</file>